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93B5B" w14:textId="77777777" w:rsidR="009029B3" w:rsidRPr="001F7AAD" w:rsidRDefault="008A2E67">
      <w:pPr>
        <w:spacing w:before="67"/>
        <w:ind w:left="3338" w:right="334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CURR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CU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2007CC9F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88C684" w14:textId="5EC5D05E" w:rsidR="009029B3" w:rsidRPr="001F7AAD" w:rsidRDefault="001F7AAD" w:rsidP="001F7AA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hAnsiTheme="minorHAnsi" w:cstheme="minorHAnsi"/>
          <w:sz w:val="22"/>
          <w:szCs w:val="22"/>
        </w:rPr>
        <w:t>Lea Carrillo</w:t>
      </w:r>
    </w:p>
    <w:p w14:paraId="51347F9C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10635A" w14:textId="77777777" w:rsidR="009029B3" w:rsidRPr="001F7AAD" w:rsidRDefault="008A2E67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ED</w:t>
      </w:r>
      <w:r w:rsidRPr="001F7AAD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U</w:t>
      </w:r>
      <w:r w:rsidRPr="001F7AAD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color="000000"/>
        </w:rPr>
        <w:t>C</w:t>
      </w:r>
      <w:r w:rsidRPr="001F7AAD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TION:</w:t>
      </w:r>
    </w:p>
    <w:p w14:paraId="1DC0722D" w14:textId="77777777" w:rsidR="009029B3" w:rsidRPr="001F7AAD" w:rsidRDefault="009029B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7AE8F333" w14:textId="77777777" w:rsidR="009029B3" w:rsidRPr="001F7AAD" w:rsidRDefault="008A2E67">
      <w:pPr>
        <w:spacing w:before="2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sz w:val="22"/>
          <w:szCs w:val="22"/>
        </w:rPr>
        <w:t>Un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rgr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duate:               </w:t>
      </w:r>
      <w:r w:rsidRPr="001F7AAD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1F7AAD">
        <w:rPr>
          <w:rFonts w:asciiTheme="minorHAnsi" w:eastAsia="Arial" w:hAnsiTheme="minorHAnsi" w:cstheme="minorHAnsi"/>
          <w:sz w:val="22"/>
          <w:szCs w:val="22"/>
        </w:rPr>
        <w:t>rd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</w:p>
    <w:p w14:paraId="55C6D6F9" w14:textId="77777777" w:rsidR="009029B3" w:rsidRPr="001F7AAD" w:rsidRDefault="008A2E67">
      <w:pPr>
        <w:ind w:left="3663" w:right="391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4831FA94" w14:textId="77777777" w:rsidR="009029B3" w:rsidRPr="001F7AAD" w:rsidRDefault="008A2E67">
      <w:pPr>
        <w:ind w:left="370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sz w:val="22"/>
          <w:szCs w:val="22"/>
        </w:rPr>
        <w:t>cie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ioc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istry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1979</w:t>
      </w:r>
    </w:p>
    <w:p w14:paraId="4066DDBA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554F9DE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sz w:val="22"/>
          <w:szCs w:val="22"/>
        </w:rPr>
        <w:t>Gr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duat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</w:t>
      </w:r>
      <w:r w:rsidRPr="001F7AAD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6802968F" w14:textId="77777777" w:rsidR="009029B3" w:rsidRPr="001F7AAD" w:rsidRDefault="008A2E67">
      <w:pPr>
        <w:ind w:left="3663" w:right="362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4656CEC8" w14:textId="77777777" w:rsidR="009029B3" w:rsidRPr="001F7AAD" w:rsidRDefault="008A2E67">
      <w:pPr>
        <w:ind w:left="370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Doc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S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1983</w:t>
      </w:r>
    </w:p>
    <w:p w14:paraId="0B47988A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4B39D5B" w14:textId="77777777" w:rsidR="009029B3" w:rsidRPr="001F7AAD" w:rsidRDefault="008A2E67">
      <w:pPr>
        <w:ind w:left="3701" w:right="1830" w:hanging="28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Postdoctoral:                   </w:t>
      </w:r>
      <w:r w:rsidRPr="001F7AAD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 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ley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ren 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09A880E2" w14:textId="77777777" w:rsidR="009029B3" w:rsidRPr="001F7AAD" w:rsidRDefault="008A2E67">
      <w:pPr>
        <w:ind w:left="370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Certi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ica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tric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>5</w:t>
      </w:r>
    </w:p>
    <w:p w14:paraId="206502E5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E2CC5C9" w14:textId="77777777" w:rsidR="009029B3" w:rsidRPr="001F7AAD" w:rsidRDefault="008A2E67">
      <w:pPr>
        <w:ind w:left="370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76AC8B81" w14:textId="77777777" w:rsidR="009029B3" w:rsidRPr="001F7AAD" w:rsidRDefault="008A2E67">
      <w:pPr>
        <w:ind w:left="3663" w:right="362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5470CBBF" w14:textId="77777777" w:rsidR="009029B3" w:rsidRPr="001F7AAD" w:rsidRDefault="008A2E67">
      <w:pPr>
        <w:ind w:left="370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sz w:val="22"/>
          <w:szCs w:val="22"/>
        </w:rPr>
        <w:t>cie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ree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y 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198</w:t>
      </w:r>
      <w:r w:rsidRPr="001F7AAD">
        <w:rPr>
          <w:rFonts w:asciiTheme="minorHAnsi" w:eastAsia="Arial" w:hAnsiTheme="minorHAnsi" w:cstheme="minorHAnsi"/>
          <w:sz w:val="22"/>
          <w:szCs w:val="22"/>
        </w:rPr>
        <w:t>5</w:t>
      </w:r>
    </w:p>
    <w:p w14:paraId="06455035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C22B15C" w14:textId="77777777" w:rsidR="009029B3" w:rsidRPr="001F7AAD" w:rsidRDefault="008A2E67">
      <w:pPr>
        <w:ind w:left="370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49FAE16D" w14:textId="77777777" w:rsidR="009029B3" w:rsidRPr="001F7AAD" w:rsidRDefault="008A2E67">
      <w:pPr>
        <w:ind w:left="3663" w:right="362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71FB3CC2" w14:textId="65D78A40" w:rsidR="009029B3" w:rsidRPr="001F7AAD" w:rsidRDefault="008A2E67" w:rsidP="001F7AAD">
      <w:pPr>
        <w:ind w:left="370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Certi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ica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Ort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tics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99</w:t>
      </w:r>
      <w:r w:rsidRPr="001F7AAD">
        <w:rPr>
          <w:rFonts w:asciiTheme="minorHAnsi" w:eastAsia="Arial" w:hAnsiTheme="minorHAnsi" w:cstheme="minorHAnsi"/>
          <w:sz w:val="22"/>
          <w:szCs w:val="22"/>
        </w:rPr>
        <w:t>6</w:t>
      </w:r>
    </w:p>
    <w:p w14:paraId="4E56D77C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95975F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spacing w:val="-5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spacing w:val="6"/>
          <w:sz w:val="22"/>
          <w:szCs w:val="22"/>
          <w:u w:color="000000"/>
        </w:rPr>
        <w:t>C</w:t>
      </w:r>
      <w:r w:rsidRPr="001F7AAD">
        <w:rPr>
          <w:rFonts w:asciiTheme="minorHAnsi" w:eastAsia="Arial" w:hAnsiTheme="minorHAnsi" w:cstheme="minorHAnsi"/>
          <w:b/>
          <w:spacing w:val="-5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D</w:t>
      </w:r>
      <w:r w:rsidRPr="001F7AAD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M</w:t>
      </w:r>
      <w:r w:rsidRPr="001F7AAD">
        <w:rPr>
          <w:rFonts w:asciiTheme="minorHAnsi" w:eastAsia="Arial" w:hAnsiTheme="minorHAnsi" w:cstheme="minorHAnsi"/>
          <w:b/>
          <w:sz w:val="22"/>
          <w:szCs w:val="22"/>
          <w:u w:color="000000"/>
        </w:rPr>
        <w:t>IC</w:t>
      </w:r>
      <w:r w:rsidRPr="001F7AAD">
        <w:rPr>
          <w:rFonts w:asciiTheme="minorHAnsi" w:eastAsia="Arial" w:hAnsiTheme="minorHAnsi" w:cstheme="minorHAnsi"/>
          <w:b/>
          <w:spacing w:val="5"/>
          <w:sz w:val="22"/>
          <w:szCs w:val="22"/>
          <w:u w:color="000000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-5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  <w:u w:color="000000"/>
        </w:rPr>
        <w:t>PPO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1F7AAD">
        <w:rPr>
          <w:rFonts w:asciiTheme="minorHAnsi" w:eastAsia="Arial" w:hAnsiTheme="minorHAnsi" w:cstheme="minorHAnsi"/>
          <w:b/>
          <w:sz w:val="22"/>
          <w:szCs w:val="22"/>
          <w:u w:color="000000"/>
        </w:rPr>
        <w:t>NT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M</w:t>
      </w:r>
      <w:r w:rsidRPr="001F7AAD">
        <w:rPr>
          <w:rFonts w:asciiTheme="minorHAnsi" w:eastAsia="Arial" w:hAnsiTheme="minorHAnsi" w:cstheme="minorHAnsi"/>
          <w:b/>
          <w:sz w:val="22"/>
          <w:szCs w:val="22"/>
          <w:u w:color="000000"/>
        </w:rPr>
        <w:t>ENT</w:t>
      </w:r>
      <w:r w:rsidRPr="001F7AAD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</w:p>
    <w:p w14:paraId="29DD03DC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EE9DB93" w14:textId="77777777" w:rsidR="009029B3" w:rsidRPr="001F7AAD" w:rsidRDefault="008A2E67">
      <w:pPr>
        <w:ind w:left="2260" w:right="68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 </w:t>
      </w:r>
      <w:r w:rsidRPr="001F7AA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ssist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Chi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 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 (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t)</w:t>
      </w:r>
    </w:p>
    <w:p w14:paraId="0C996947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4687838" w14:textId="77777777" w:rsidR="009029B3" w:rsidRPr="001F7AAD" w:rsidRDefault="008A2E67">
      <w:pPr>
        <w:ind w:left="2260" w:right="73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7            </w:t>
      </w:r>
      <w:r w:rsidRPr="001F7AA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ssist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apo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is,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66D8FBB8" w14:textId="77777777" w:rsidR="009029B3" w:rsidRPr="001F7AAD" w:rsidRDefault="009029B3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D3DB9F5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6            </w:t>
      </w:r>
      <w:r w:rsidRPr="001F7AA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r le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Gra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rtho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tic</w:t>
      </w:r>
    </w:p>
    <w:p w14:paraId="3413A600" w14:textId="77777777" w:rsidR="009029B3" w:rsidRPr="001F7AAD" w:rsidRDefault="008A2E67">
      <w:pPr>
        <w:ind w:left="2222" w:right="43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70D4181A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3AD8FF0" w14:textId="77777777" w:rsidR="009029B3" w:rsidRPr="001F7AAD" w:rsidRDefault="008A2E67">
      <w:pPr>
        <w:ind w:left="2260" w:right="454" w:hanging="2160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pgSz w:w="12240" w:h="15840"/>
          <w:pgMar w:top="1480" w:right="1340" w:bottom="280" w:left="1340" w:header="720" w:footer="720" w:gutter="0"/>
          <w:cols w:space="720"/>
        </w:sect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Ped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tric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rtho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tics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ith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nu</w:t>
      </w:r>
      <w:r w:rsidRPr="001F7AAD">
        <w:rPr>
          <w:rFonts w:asciiTheme="minorHAnsi" w:eastAsia="Arial" w:hAnsiTheme="minorHAnsi" w:cstheme="minorHAnsi"/>
          <w:sz w:val="22"/>
          <w:szCs w:val="22"/>
        </w:rPr>
        <w:t>re,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Chi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0477B2A6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0D3037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FFAABD" w14:textId="77777777" w:rsidR="009029B3" w:rsidRPr="001F7AAD" w:rsidRDefault="009029B3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6645D8C5" w14:textId="77777777" w:rsidR="009029B3" w:rsidRPr="001F7AAD" w:rsidRDefault="008A2E67">
      <w:pPr>
        <w:spacing w:before="29"/>
        <w:ind w:left="2260" w:right="405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</w:t>
      </w:r>
      <w:r w:rsidRPr="001F7AA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tistry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tics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ith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nu</w:t>
      </w:r>
      <w:r w:rsidRPr="001F7AAD">
        <w:rPr>
          <w:rFonts w:asciiTheme="minorHAnsi" w:eastAsia="Arial" w:hAnsiTheme="minorHAnsi" w:cstheme="minorHAnsi"/>
          <w:sz w:val="22"/>
          <w:szCs w:val="22"/>
        </w:rPr>
        <w:t>re, 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apo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2099DBAE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98D5B15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</w:t>
      </w:r>
      <w:r w:rsidRPr="001F7AA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Ral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F7AAD">
        <w:rPr>
          <w:rFonts w:asciiTheme="minorHAnsi" w:eastAsia="Arial" w:hAnsiTheme="minorHAnsi" w:cstheme="minorHAnsi"/>
          <w:sz w:val="22"/>
          <w:szCs w:val="22"/>
        </w:rPr>
        <w:t>ld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tric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4EEC094C" w14:textId="77777777" w:rsidR="009029B3" w:rsidRPr="001F7AAD" w:rsidRDefault="009029B3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502D8C30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67F6A2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6DA5F3" w14:textId="77777777" w:rsidR="009029B3" w:rsidRPr="001F7AAD" w:rsidRDefault="008A2E67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OTHER</w:t>
      </w:r>
      <w:r w:rsidRPr="001F7AAD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PPO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NT</w:t>
      </w:r>
      <w:r w:rsidRPr="001F7AAD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M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ENTS</w:t>
      </w:r>
      <w:r w:rsidRPr="001F7AAD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ND</w:t>
      </w:r>
      <w:r w:rsidRPr="001F7AAD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P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ROFE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SI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1F7AA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N</w:t>
      </w:r>
      <w:r w:rsidRPr="001F7AAD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L CONSUL</w:t>
      </w:r>
      <w:r w:rsidRPr="001F7AAD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color="000000"/>
        </w:rPr>
        <w:t>T</w:t>
      </w:r>
      <w:r w:rsidRPr="001F7AAD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NT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SHIP</w:t>
      </w:r>
      <w:r w:rsidRPr="001F7AAD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S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:</w:t>
      </w:r>
    </w:p>
    <w:p w14:paraId="0A845A49" w14:textId="77777777" w:rsidR="009029B3" w:rsidRPr="001F7AAD" w:rsidRDefault="009029B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2885181" w14:textId="77777777" w:rsidR="009029B3" w:rsidRPr="001F7AAD" w:rsidRDefault="008A2E67">
      <w:pPr>
        <w:spacing w:before="2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  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</w:p>
    <w:p w14:paraId="12AB7112" w14:textId="77777777" w:rsidR="009029B3" w:rsidRPr="001F7AAD" w:rsidRDefault="008A2E67">
      <w:pPr>
        <w:ind w:left="370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rac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ce</w:t>
      </w:r>
    </w:p>
    <w:p w14:paraId="561D83A6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550556A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8                      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ical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ff</w:t>
      </w:r>
    </w:p>
    <w:p w14:paraId="35E9A2BE" w14:textId="77777777" w:rsidR="009029B3" w:rsidRPr="001F7AAD" w:rsidRDefault="009029B3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F1527B1" w14:textId="77777777" w:rsidR="009029B3" w:rsidRPr="001F7AAD" w:rsidRDefault="008A2E67">
      <w:pPr>
        <w:ind w:left="3701" w:right="649" w:hanging="28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           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ff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</w:t>
      </w:r>
      <w:r w:rsidRPr="001F7AA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eop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’s He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r, 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</w:p>
    <w:p w14:paraId="49A094E1" w14:textId="77777777" w:rsidR="009029B3" w:rsidRPr="001F7AAD" w:rsidRDefault="008A2E67">
      <w:pPr>
        <w:ind w:left="3701" w:right="16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lth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ices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rec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tor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ct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r,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>8</w:t>
      </w:r>
    </w:p>
    <w:p w14:paraId="307C64F0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F3925ED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8                      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1F7AAD">
        <w:rPr>
          <w:rFonts w:asciiTheme="minorHAnsi" w:eastAsia="Arial" w:hAnsiTheme="minorHAnsi" w:cstheme="minorHAnsi"/>
          <w:sz w:val="22"/>
          <w:szCs w:val="22"/>
        </w:rPr>
        <w:t>s 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’s 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hab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ical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ff</w:t>
      </w:r>
    </w:p>
    <w:p w14:paraId="3E70CDAA" w14:textId="77777777" w:rsidR="009029B3" w:rsidRPr="001F7AAD" w:rsidRDefault="008A2E67">
      <w:pPr>
        <w:ind w:left="3663" w:right="336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088EC110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7912F2B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1                      </w:t>
      </w:r>
      <w:r w:rsidRPr="001F7AA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lth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ical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ff</w:t>
      </w:r>
    </w:p>
    <w:p w14:paraId="47CB72D7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lt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ical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ff</w:t>
      </w:r>
    </w:p>
    <w:p w14:paraId="6301835C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C1957C8" w14:textId="77777777" w:rsidR="009029B3" w:rsidRPr="001F7AAD" w:rsidRDefault="008A2E67">
      <w:pPr>
        <w:ind w:left="3701" w:right="810" w:hanging="28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4                      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te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1F7AAD">
        <w:rPr>
          <w:rFonts w:asciiTheme="minorHAnsi" w:eastAsia="Arial" w:hAnsiTheme="minorHAnsi" w:cstheme="minorHAnsi"/>
          <w:sz w:val="22"/>
          <w:szCs w:val="22"/>
        </w:rPr>
        <w:t>cial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ices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Adm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istra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ica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nn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icaid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iso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Pane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</w:p>
    <w:p w14:paraId="03497B10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502BB67" w14:textId="77777777" w:rsidR="009029B3" w:rsidRPr="001F7AAD" w:rsidRDefault="008A2E67">
      <w:pPr>
        <w:ind w:left="3701" w:right="320" w:hanging="28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3                      </w:t>
      </w:r>
      <w:r w:rsidRPr="001F7AA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lth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z w:val="22"/>
          <w:szCs w:val="22"/>
        </w:rPr>
        <w:t>c.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Vo</w:t>
      </w:r>
      <w:r w:rsidRPr="001F7AAD">
        <w:rPr>
          <w:rFonts w:asciiTheme="minorHAnsi" w:eastAsia="Arial" w:hAnsiTheme="minorHAnsi" w:cstheme="minorHAnsi"/>
          <w:sz w:val="22"/>
          <w:szCs w:val="22"/>
        </w:rPr>
        <w:t>lu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rac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 Co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icaid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cy Co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tract</w:t>
      </w:r>
    </w:p>
    <w:p w14:paraId="44DC26CD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CC962C9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ite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V</w:t>
      </w:r>
      <w:r w:rsidRPr="001F7AAD">
        <w:rPr>
          <w:rFonts w:asciiTheme="minorHAnsi" w:eastAsia="Arial" w:hAnsiTheme="minorHAnsi" w:cstheme="minorHAnsi"/>
          <w:sz w:val="22"/>
          <w:szCs w:val="22"/>
        </w:rPr>
        <w:t>is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F7AAD">
        <w:rPr>
          <w:rFonts w:asciiTheme="minorHAnsi" w:eastAsia="Arial" w:hAnsiTheme="minorHAnsi" w:cstheme="minorHAnsi"/>
          <w:sz w:val="22"/>
          <w:szCs w:val="22"/>
        </w:rPr>
        <w:t>iss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</w:p>
    <w:p w14:paraId="64DF8A77" w14:textId="77777777" w:rsidR="009029B3" w:rsidRPr="001F7AAD" w:rsidRDefault="008A2E67">
      <w:pPr>
        <w:ind w:left="370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ccre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As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6ECFE213" w14:textId="77777777" w:rsidR="009029B3" w:rsidRPr="001F7AAD" w:rsidRDefault="009029B3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3820F3DB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37E343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165ED9" w14:textId="77777777" w:rsidR="009029B3" w:rsidRPr="001F7AAD" w:rsidRDefault="008A2E67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LICENSU</w:t>
      </w:r>
      <w:r w:rsidRPr="001F7AAD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R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  <w:r w:rsidRPr="001F7AAD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ND</w:t>
      </w:r>
      <w:r w:rsidRPr="001F7AAD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 xml:space="preserve"> 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</w:t>
      </w:r>
      <w:r w:rsidRPr="001F7AAD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E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RTIFI</w:t>
      </w:r>
      <w:r w:rsidRPr="001F7AA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C</w:t>
      </w:r>
      <w:r w:rsidRPr="001F7AAD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TION:</w:t>
      </w:r>
    </w:p>
    <w:p w14:paraId="5F419F0B" w14:textId="77777777" w:rsidR="009029B3" w:rsidRPr="001F7AAD" w:rsidRDefault="009029B3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37F5EB5" w14:textId="77777777" w:rsidR="009029B3" w:rsidRPr="001F7AAD" w:rsidRDefault="008A2E67">
      <w:pPr>
        <w:spacing w:before="2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          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ctice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#1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08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25</w:t>
      </w:r>
      <w:r w:rsidRPr="001F7AAD">
        <w:rPr>
          <w:rFonts w:asciiTheme="minorHAnsi" w:eastAsia="Arial" w:hAnsiTheme="minorHAnsi" w:cstheme="minorHAnsi"/>
          <w:sz w:val="22"/>
          <w:szCs w:val="22"/>
        </w:rPr>
        <w:t>3</w:t>
      </w:r>
    </w:p>
    <w:p w14:paraId="78612D4D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313E460" w14:textId="77777777" w:rsidR="009029B3" w:rsidRPr="001F7AAD" w:rsidRDefault="008A2E67">
      <w:pPr>
        <w:ind w:left="3701" w:right="59" w:hanging="28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          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Unit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tice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troll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Sub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istra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ica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#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50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te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ub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istra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ion Certi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ica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#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25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B</w:t>
      </w:r>
    </w:p>
    <w:p w14:paraId="6D2D0506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326A253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headerReference w:type="default" r:id="rId7"/>
          <w:footerReference w:type="default" r:id="rId8"/>
          <w:pgSz w:w="12240" w:h="15840"/>
          <w:pgMar w:top="880" w:right="1600" w:bottom="280" w:left="1340" w:header="697" w:footer="859" w:gutter="0"/>
          <w:pgNumType w:start="2"/>
          <w:cols w:space="720"/>
        </w:sect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4                                  </w:t>
      </w:r>
      <w:r w:rsidRPr="001F7AA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rdio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F7AAD">
        <w:rPr>
          <w:rFonts w:asciiTheme="minorHAnsi" w:eastAsia="Arial" w:hAnsiTheme="minorHAnsi" w:cstheme="minorHAnsi"/>
          <w:sz w:val="22"/>
          <w:szCs w:val="22"/>
        </w:rPr>
        <w:t>ry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scit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rti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</w:p>
    <w:p w14:paraId="2C2E40C4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77675D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C50B30" w14:textId="77777777" w:rsidR="009029B3" w:rsidRPr="001F7AAD" w:rsidRDefault="009029B3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324B1751" w14:textId="77777777" w:rsidR="009029B3" w:rsidRPr="001F7AAD" w:rsidRDefault="008A2E67">
      <w:pPr>
        <w:spacing w:before="2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          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Cardio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ry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scit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cy</w:t>
      </w:r>
    </w:p>
    <w:p w14:paraId="05CA40F7" w14:textId="77777777" w:rsidR="009029B3" w:rsidRPr="001F7AAD" w:rsidRDefault="008A2E67">
      <w:pPr>
        <w:ind w:left="3663" w:right="376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Cardiac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Care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</w:p>
    <w:p w14:paraId="3B2B0299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4                         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fe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ppo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ied</w:t>
      </w:r>
    </w:p>
    <w:p w14:paraId="7C0F6A44" w14:textId="77777777" w:rsidR="009029B3" w:rsidRPr="001F7AAD" w:rsidRDefault="008A2E67">
      <w:pPr>
        <w:ind w:left="370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766CA5DD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1241688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         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rd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stry</w:t>
      </w:r>
    </w:p>
    <w:p w14:paraId="20813401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7B4C09D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         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rd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Ort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tics</w:t>
      </w:r>
    </w:p>
    <w:p w14:paraId="0C4E0DFF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7BA3A3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41804E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E3ECE0" w14:textId="77777777" w:rsidR="009029B3" w:rsidRPr="001F7AAD" w:rsidRDefault="009029B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21034497" w14:textId="77777777" w:rsidR="009029B3" w:rsidRPr="001F7AAD" w:rsidRDefault="008A2E67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PROFE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</w:t>
      </w:r>
      <w:r w:rsidRPr="001F7AAD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>I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O</w:t>
      </w:r>
      <w:r w:rsidRPr="001F7AA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N</w:t>
      </w:r>
      <w:r w:rsidRPr="001F7AAD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L O</w:t>
      </w:r>
      <w:r w:rsidRPr="001F7AA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R</w:t>
      </w:r>
      <w:r w:rsidRPr="001F7AAD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G</w:t>
      </w:r>
      <w:r w:rsidRPr="001F7AAD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NI</w:t>
      </w:r>
      <w:r w:rsidRPr="001F7AAD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color="000000"/>
        </w:rPr>
        <w:t>Z</w:t>
      </w:r>
      <w:r w:rsidRPr="001F7AAD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TION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:</w:t>
      </w:r>
    </w:p>
    <w:p w14:paraId="156B0809" w14:textId="77777777" w:rsidR="009029B3" w:rsidRPr="001F7AAD" w:rsidRDefault="009029B3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61FF711" w14:textId="77777777" w:rsidR="009029B3" w:rsidRPr="001F7AAD" w:rsidRDefault="008A2E67">
      <w:pPr>
        <w:spacing w:before="2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          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As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ion</w:t>
      </w:r>
    </w:p>
    <w:p w14:paraId="5356310C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Com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ittee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is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</w:t>
      </w:r>
      <w:r w:rsidRPr="001F7AAD">
        <w:rPr>
          <w:rFonts w:asciiTheme="minorHAnsi" w:eastAsia="Arial" w:hAnsiTheme="minorHAnsi" w:cstheme="minorHAnsi"/>
          <w:sz w:val="22"/>
          <w:szCs w:val="22"/>
        </w:rPr>
        <w:t>rassro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ts</w:t>
      </w:r>
    </w:p>
    <w:p w14:paraId="2CA48C73" w14:textId="77777777" w:rsidR="009029B3" w:rsidRPr="001F7AAD" w:rsidRDefault="008A2E67">
      <w:pPr>
        <w:spacing w:line="260" w:lineRule="exact"/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995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</w:p>
    <w:p w14:paraId="3FACF19E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8BE0C11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        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5DE1E7ED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Com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ittee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ss/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</w:p>
    <w:p w14:paraId="3E8B63B0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4</w:t>
      </w:r>
    </w:p>
    <w:p w14:paraId="047C22B2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oa</w:t>
      </w:r>
      <w:r w:rsidRPr="001F7AAD">
        <w:rPr>
          <w:rFonts w:asciiTheme="minorHAnsi" w:eastAsia="Arial" w:hAnsiTheme="minorHAnsi" w:cstheme="minorHAnsi"/>
          <w:sz w:val="22"/>
          <w:szCs w:val="22"/>
        </w:rPr>
        <w:t>rd 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</w:p>
    <w:p w14:paraId="294BAC48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</w:p>
    <w:p w14:paraId="571D00AD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EAFC15F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        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z w:val="22"/>
          <w:szCs w:val="22"/>
        </w:rPr>
        <w:t>District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</w:p>
    <w:p w14:paraId="079A08CC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z w:val="22"/>
          <w:szCs w:val="22"/>
        </w:rPr>
        <w:t>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ir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- Childre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’s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H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lth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th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</w:p>
    <w:p w14:paraId="3B501ED3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ir 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Childre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’s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He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1</w:t>
      </w:r>
    </w:p>
    <w:p w14:paraId="0BBB5EA5" w14:textId="77777777" w:rsidR="009029B3" w:rsidRPr="001F7AAD" w:rsidRDefault="009029B3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2E2A9930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439796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        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431B2477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1F7AAD">
        <w:rPr>
          <w:rFonts w:asciiTheme="minorHAnsi" w:eastAsia="Arial" w:hAnsiTheme="minorHAnsi" w:cstheme="minorHAnsi"/>
          <w:sz w:val="22"/>
          <w:szCs w:val="22"/>
        </w:rPr>
        <w:t>stra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tric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</w:p>
    <w:p w14:paraId="0352D44F" w14:textId="77777777" w:rsidR="009029B3" w:rsidRPr="001F7AAD" w:rsidRDefault="008A2E67">
      <w:pPr>
        <w:ind w:left="4383" w:right="453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97</w:t>
      </w:r>
    </w:p>
    <w:p w14:paraId="1BA77D78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inic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s 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99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</w:p>
    <w:p w14:paraId="038522DE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No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ittee -   </w:t>
      </w:r>
      <w:r w:rsidRPr="001F7AA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–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9</w:t>
      </w:r>
    </w:p>
    <w:p w14:paraId="25974098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3695C58F" w14:textId="77777777" w:rsidR="009029B3" w:rsidRPr="001F7AAD" w:rsidRDefault="008A2E67">
      <w:pPr>
        <w:ind w:left="3701" w:right="443" w:hanging="28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1                                  </w:t>
      </w:r>
      <w:r w:rsidRPr="001F7AA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ounda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: 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lt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Sm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lt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ren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r: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cie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s/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iew</w:t>
      </w:r>
    </w:p>
    <w:p w14:paraId="2AC8DD96" w14:textId="77777777" w:rsidR="009029B3" w:rsidRPr="001F7AAD" w:rsidRDefault="009029B3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76E986C6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        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tric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77E45E7A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–            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93</w:t>
      </w:r>
    </w:p>
    <w:p w14:paraId="0F09549A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resid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–    </w:t>
      </w:r>
      <w:r w:rsidRPr="001F7AAD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94</w:t>
      </w:r>
    </w:p>
    <w:p w14:paraId="73FF492C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IDA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cil 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Care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</w:p>
    <w:p w14:paraId="23A703CA" w14:textId="77777777" w:rsidR="009029B3" w:rsidRPr="001F7AAD" w:rsidRDefault="008A2E67">
      <w:pPr>
        <w:ind w:left="4383" w:right="453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94</w:t>
      </w:r>
    </w:p>
    <w:p w14:paraId="594917F3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pgSz w:w="12240" w:h="15840"/>
          <w:pgMar w:top="880" w:right="1020" w:bottom="280" w:left="1340" w:header="697" w:footer="859" w:gutter="0"/>
          <w:cols w:space="720"/>
        </w:sect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resid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</w:t>
      </w:r>
      <w:r w:rsidRPr="001F7AA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95</w:t>
      </w:r>
    </w:p>
    <w:p w14:paraId="6428AEA0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C018CE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8440CB" w14:textId="77777777" w:rsidR="009029B3" w:rsidRPr="001F7AAD" w:rsidRDefault="009029B3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3FB6A129" w14:textId="77777777" w:rsidR="009029B3" w:rsidRPr="001F7AAD" w:rsidRDefault="008A2E67">
      <w:pPr>
        <w:spacing w:before="2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        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rch</w:t>
      </w:r>
    </w:p>
    <w:p w14:paraId="5C516DA5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resid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cti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93</w:t>
      </w:r>
    </w:p>
    <w:p w14:paraId="3AE84548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resid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cti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94</w:t>
      </w:r>
    </w:p>
    <w:p w14:paraId="7BB6BC09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C58A027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        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5F04CDCF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Co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                  </w:t>
      </w:r>
      <w:r w:rsidRPr="001F7AA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9</w:t>
      </w:r>
    </w:p>
    <w:p w14:paraId="56586FA4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9BFC092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3                      </w:t>
      </w:r>
      <w:r w:rsidRPr="001F7AA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ren</w:t>
      </w:r>
    </w:p>
    <w:p w14:paraId="6C4B5A48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rch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iew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omm</w:t>
      </w:r>
      <w:r w:rsidRPr="001F7AAD">
        <w:rPr>
          <w:rFonts w:asciiTheme="minorHAnsi" w:eastAsia="Arial" w:hAnsiTheme="minorHAnsi" w:cstheme="minorHAnsi"/>
          <w:sz w:val="22"/>
          <w:szCs w:val="22"/>
        </w:rPr>
        <w:t>itte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</w:p>
    <w:p w14:paraId="21D373AB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AS</w:t>
      </w:r>
      <w:r w:rsidRPr="001F7AAD">
        <w:rPr>
          <w:rFonts w:asciiTheme="minorHAnsi" w:eastAsia="Arial" w:hAnsiTheme="minorHAnsi" w:cstheme="minorHAnsi"/>
          <w:sz w:val="22"/>
          <w:szCs w:val="22"/>
        </w:rPr>
        <w:t>DC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–                    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92</w:t>
      </w:r>
    </w:p>
    <w:p w14:paraId="4809362C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rship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ittee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–           </w:t>
      </w:r>
      <w:r w:rsidRPr="001F7AAD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3</w:t>
      </w:r>
    </w:p>
    <w:p w14:paraId="247001AA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ram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4</w:t>
      </w:r>
    </w:p>
    <w:p w14:paraId="77FC9BC4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Pub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s 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iss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</w:p>
    <w:p w14:paraId="30F09335" w14:textId="77777777" w:rsidR="009029B3" w:rsidRPr="001F7AAD" w:rsidRDefault="008A2E67">
      <w:pPr>
        <w:ind w:right="290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2</w:t>
      </w:r>
    </w:p>
    <w:p w14:paraId="184C2C67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ittee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–    </w:t>
      </w:r>
      <w:r w:rsidRPr="001F7AAD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2</w:t>
      </w:r>
    </w:p>
    <w:p w14:paraId="3D501E38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Boa</w:t>
      </w:r>
      <w:r w:rsidRPr="001F7AAD">
        <w:rPr>
          <w:rFonts w:asciiTheme="minorHAnsi" w:eastAsia="Arial" w:hAnsiTheme="minorHAnsi" w:cstheme="minorHAnsi"/>
          <w:sz w:val="22"/>
          <w:szCs w:val="22"/>
        </w:rPr>
        <w:t>rd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rus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                     </w:t>
      </w:r>
      <w:r w:rsidRPr="001F7AA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2</w:t>
      </w:r>
    </w:p>
    <w:p w14:paraId="45A42A07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AS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C 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oa</w:t>
      </w:r>
      <w:r w:rsidRPr="001F7AAD">
        <w:rPr>
          <w:rFonts w:asciiTheme="minorHAnsi" w:eastAsia="Arial" w:hAnsiTheme="minorHAnsi" w:cstheme="minorHAnsi"/>
          <w:sz w:val="22"/>
          <w:szCs w:val="22"/>
        </w:rPr>
        <w:t>rd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45ED26A9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trol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</w:t>
      </w:r>
      <w:r w:rsidRPr="001F7AA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99</w:t>
      </w:r>
    </w:p>
    <w:p w14:paraId="35F0EC40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Com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ittee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1F7AAD">
        <w:rPr>
          <w:rFonts w:asciiTheme="minorHAnsi" w:eastAsia="Arial" w:hAnsiTheme="minorHAnsi" w:cstheme="minorHAnsi"/>
          <w:sz w:val="22"/>
          <w:szCs w:val="22"/>
        </w:rPr>
        <w:t>r Chi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ren</w:t>
      </w:r>
    </w:p>
    <w:p w14:paraId="76A41855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rch –                            </w:t>
      </w:r>
      <w:r w:rsidRPr="001F7AA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1</w:t>
      </w:r>
    </w:p>
    <w:p w14:paraId="104660DB" w14:textId="77777777" w:rsidR="009029B3" w:rsidRPr="001F7AAD" w:rsidRDefault="008A2E67">
      <w:pPr>
        <w:ind w:left="4421" w:right="406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ir 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cie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ic Pr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lm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Bea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Flor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id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a                    </w:t>
      </w:r>
      <w:r w:rsidRPr="001F7AA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1</w:t>
      </w:r>
    </w:p>
    <w:p w14:paraId="76FE5B4A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7012CC2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Boa</w:t>
      </w:r>
      <w:r w:rsidRPr="001F7AAD">
        <w:rPr>
          <w:rFonts w:asciiTheme="minorHAnsi" w:eastAsia="Arial" w:hAnsiTheme="minorHAnsi" w:cstheme="minorHAnsi"/>
          <w:sz w:val="22"/>
          <w:szCs w:val="22"/>
        </w:rPr>
        <w:t>rd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Ped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tric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lomate</w:t>
      </w:r>
    </w:p>
    <w:p w14:paraId="231EC028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isory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oun</w:t>
      </w:r>
      <w:r w:rsidRPr="001F7AAD">
        <w:rPr>
          <w:rFonts w:asciiTheme="minorHAnsi" w:eastAsia="Arial" w:hAnsiTheme="minorHAnsi" w:cstheme="minorHAnsi"/>
          <w:sz w:val="22"/>
          <w:szCs w:val="22"/>
        </w:rPr>
        <w:t>cil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–                       </w:t>
      </w:r>
      <w:r w:rsidRPr="001F7AA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</w:p>
    <w:p w14:paraId="6DBE826A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Boa</w:t>
      </w:r>
      <w:r w:rsidRPr="001F7AAD">
        <w:rPr>
          <w:rFonts w:asciiTheme="minorHAnsi" w:eastAsia="Arial" w:hAnsiTheme="minorHAnsi" w:cstheme="minorHAnsi"/>
          <w:sz w:val="22"/>
          <w:szCs w:val="22"/>
        </w:rPr>
        <w:t>rd Di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                           </w:t>
      </w:r>
      <w:r w:rsidRPr="001F7AAD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9</w:t>
      </w:r>
    </w:p>
    <w:p w14:paraId="409E0C14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resid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</w:t>
      </w:r>
      <w:r w:rsidRPr="001F7AA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8</w:t>
      </w:r>
    </w:p>
    <w:p w14:paraId="0A422094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5E881EB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        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tists</w:t>
      </w:r>
    </w:p>
    <w:p w14:paraId="63CCD808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4888592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Colle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Dipl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447903A3" w14:textId="77777777" w:rsidR="009029B3" w:rsidRPr="001F7AAD" w:rsidRDefault="008A2E67">
      <w:pPr>
        <w:ind w:left="3663" w:right="377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718D56A2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Boa</w:t>
      </w:r>
      <w:r w:rsidRPr="001F7AAD">
        <w:rPr>
          <w:rFonts w:asciiTheme="minorHAnsi" w:eastAsia="Arial" w:hAnsiTheme="minorHAnsi" w:cstheme="minorHAnsi"/>
          <w:sz w:val="22"/>
          <w:szCs w:val="22"/>
        </w:rPr>
        <w:t>rd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ct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rs –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  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1</w:t>
      </w:r>
    </w:p>
    <w:p w14:paraId="56417D8F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Boa</w:t>
      </w:r>
      <w:r w:rsidRPr="001F7AAD">
        <w:rPr>
          <w:rFonts w:asciiTheme="minorHAnsi" w:eastAsia="Arial" w:hAnsiTheme="minorHAnsi" w:cstheme="minorHAnsi"/>
          <w:sz w:val="22"/>
          <w:szCs w:val="22"/>
        </w:rPr>
        <w:t>rd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–                       </w:t>
      </w:r>
      <w:r w:rsidRPr="001F7AAD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6</w:t>
      </w:r>
    </w:p>
    <w:p w14:paraId="297AC8C4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resid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                                   </w:t>
      </w:r>
      <w:r w:rsidRPr="001F7AA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6</w:t>
      </w:r>
    </w:p>
    <w:p w14:paraId="6674DDAB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C68DA7D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        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Gre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Ort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tists</w:t>
      </w:r>
    </w:p>
    <w:p w14:paraId="4D92C06E" w14:textId="77777777" w:rsidR="009029B3" w:rsidRPr="001F7AAD" w:rsidRDefault="009029B3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11ED1FB2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Ort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tists</w:t>
      </w:r>
    </w:p>
    <w:p w14:paraId="50E59A13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3549D67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        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rth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tic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30272B5F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resid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–                          </w:t>
      </w:r>
      <w:r w:rsidRPr="001F7AA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99</w:t>
      </w:r>
    </w:p>
    <w:p w14:paraId="69B7A2C4" w14:textId="77777777" w:rsidR="009029B3" w:rsidRPr="001F7AAD" w:rsidRDefault="008A2E67">
      <w:pPr>
        <w:ind w:left="442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resid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</w:t>
      </w:r>
      <w:r w:rsidRPr="001F7AAD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</w:p>
    <w:p w14:paraId="44EC2F71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3E4CDA8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pgSz w:w="12240" w:h="15840"/>
          <w:pgMar w:top="880" w:right="1440" w:bottom="280" w:left="1340" w:header="697" w:footer="859" w:gutter="0"/>
          <w:cols w:space="720"/>
        </w:sect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         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tics-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</w:p>
    <w:p w14:paraId="6BB26412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B5EFAA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B8209B" w14:textId="77777777" w:rsidR="009029B3" w:rsidRPr="001F7AAD" w:rsidRDefault="009029B3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75C79799" w14:textId="77777777" w:rsidR="009029B3" w:rsidRPr="001F7AAD" w:rsidRDefault="008A2E67">
      <w:pPr>
        <w:spacing w:before="29"/>
        <w:ind w:left="780" w:right="141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         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Colle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Dipl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050FB8C1" w14:textId="77777777" w:rsidR="009029B3" w:rsidRPr="001F7AAD" w:rsidRDefault="008A2E67">
      <w:pPr>
        <w:ind w:left="3663" w:right="410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Ort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tics,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</w:p>
    <w:p w14:paraId="472F7471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292F2F7" w14:textId="77777777" w:rsidR="009029B3" w:rsidRPr="001F7AAD" w:rsidRDefault="008A2E67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HONORS</w:t>
      </w:r>
      <w:r w:rsidRPr="001F7AAD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ND</w:t>
      </w:r>
      <w:r w:rsidRPr="001F7AAD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color="000000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spacing w:val="6"/>
          <w:position w:val="-1"/>
          <w:sz w:val="22"/>
          <w:szCs w:val="22"/>
          <w:u w:color="000000"/>
        </w:rPr>
        <w:t>W</w:t>
      </w:r>
      <w:r w:rsidRPr="001F7AAD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R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DS</w:t>
      </w:r>
    </w:p>
    <w:p w14:paraId="5A7F8E06" w14:textId="77777777" w:rsidR="009029B3" w:rsidRPr="001F7AAD" w:rsidRDefault="009029B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A786109" w14:textId="77777777" w:rsidR="009029B3" w:rsidRPr="001F7AAD" w:rsidRDefault="008A2E67">
      <w:pPr>
        <w:spacing w:before="2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5            </w:t>
      </w:r>
      <w:r w:rsidRPr="001F7AA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Ral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F7AAD">
        <w:rPr>
          <w:rFonts w:asciiTheme="minorHAnsi" w:eastAsia="Arial" w:hAnsiTheme="minorHAnsi" w:cstheme="minorHAnsi"/>
          <w:sz w:val="22"/>
          <w:szCs w:val="22"/>
        </w:rPr>
        <w:t>ld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sz w:val="22"/>
          <w:szCs w:val="22"/>
        </w:rPr>
        <w:t>larship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rd,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ts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and</w:t>
      </w:r>
      <w:r w:rsidRPr="001F7AAD">
        <w:rPr>
          <w:rFonts w:asciiTheme="minorHAnsi" w:eastAsia="Arial" w:hAnsiTheme="minorHAnsi" w:cstheme="minorHAnsi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sz w:val="22"/>
          <w:szCs w:val="22"/>
        </w:rPr>
        <w:t>las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ic</w:t>
      </w:r>
    </w:p>
    <w:p w14:paraId="272F737B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ram</w:t>
      </w:r>
    </w:p>
    <w:p w14:paraId="626E0E06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31CDBF0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5            </w:t>
      </w:r>
      <w:r w:rsidRPr="001F7AA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 Fello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rd,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tric</w:t>
      </w:r>
    </w:p>
    <w:p w14:paraId="752E6545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dua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ram</w:t>
      </w:r>
    </w:p>
    <w:p w14:paraId="0FEFF52A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39D11B8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7            </w:t>
      </w:r>
      <w:r w:rsidRPr="001F7AA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Ral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F7AAD">
        <w:rPr>
          <w:rFonts w:asciiTheme="minorHAnsi" w:eastAsia="Arial" w:hAnsiTheme="minorHAnsi" w:cstheme="minorHAnsi"/>
          <w:sz w:val="22"/>
          <w:szCs w:val="22"/>
        </w:rPr>
        <w:t>ld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rch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rd,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ts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rch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</w:p>
    <w:p w14:paraId="3BBD81EE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dua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ram</w:t>
      </w:r>
    </w:p>
    <w:p w14:paraId="702E693D" w14:textId="77777777" w:rsidR="009029B3" w:rsidRPr="001F7AAD" w:rsidRDefault="009029B3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3F884AF0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2            </w:t>
      </w:r>
      <w:r w:rsidRPr="001F7AA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Fell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tric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stry</w:t>
      </w:r>
    </w:p>
    <w:p w14:paraId="6AAFA3BD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F297F98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4            </w:t>
      </w:r>
      <w:r w:rsidRPr="001F7AA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Ka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si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rary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S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ie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</w:p>
    <w:p w14:paraId="2610E6AD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16E4972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</w:t>
      </w:r>
      <w:r w:rsidRPr="001F7AA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 H.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F7AAD">
        <w:rPr>
          <w:rFonts w:asciiTheme="minorHAnsi" w:eastAsia="Arial" w:hAnsiTheme="minorHAnsi" w:cstheme="minorHAnsi"/>
          <w:sz w:val="22"/>
          <w:szCs w:val="22"/>
        </w:rPr>
        <w:t>rd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1F7AAD">
        <w:rPr>
          <w:rFonts w:asciiTheme="minorHAnsi" w:eastAsia="Arial" w:hAnsiTheme="minorHAnsi" w:cstheme="minorHAnsi"/>
          <w:sz w:val="22"/>
          <w:szCs w:val="22"/>
        </w:rPr>
        <w:t>ic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ts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las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ic</w:t>
      </w:r>
    </w:p>
    <w:p w14:paraId="2F048902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tic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te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ram</w:t>
      </w:r>
    </w:p>
    <w:p w14:paraId="5C08EF76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DD7649F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7            </w:t>
      </w:r>
      <w:r w:rsidRPr="001F7AA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2B3C110A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rch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rd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(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)</w:t>
      </w:r>
    </w:p>
    <w:p w14:paraId="3A6667FA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5AFB645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7            </w:t>
      </w:r>
      <w:r w:rsidRPr="001F7AA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lu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rch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rd</w:t>
      </w:r>
    </w:p>
    <w:p w14:paraId="40F01D61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6A3E170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F7AAD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6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ition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rd</w:t>
      </w:r>
    </w:p>
    <w:p w14:paraId="680C5F4D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 </w:t>
      </w:r>
      <w:r w:rsidRPr="001F7AA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3DB0F01A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7F7FB33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 </w:t>
      </w:r>
      <w:r w:rsidRPr="001F7AA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</w:p>
    <w:p w14:paraId="0F6CA0A2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Sup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rt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ress,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and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t,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</w:p>
    <w:p w14:paraId="555B16CE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$6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2286C045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68ACBF8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1            </w:t>
      </w:r>
      <w:r w:rsidRPr="001F7AA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Fell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leg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tists</w:t>
      </w:r>
    </w:p>
    <w:p w14:paraId="35BFA5B6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4450EF0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8            </w:t>
      </w:r>
      <w:r w:rsidRPr="001F7AA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Pau</w:t>
      </w:r>
      <w:r w:rsidRPr="001F7AAD">
        <w:rPr>
          <w:rFonts w:asciiTheme="minorHAnsi" w:eastAsia="Arial" w:hAnsiTheme="minorHAnsi" w:cstheme="minorHAnsi"/>
          <w:sz w:val="22"/>
          <w:szCs w:val="22"/>
        </w:rPr>
        <w:t>l Har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is 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ry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ry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8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</w:p>
    <w:p w14:paraId="385ABC2B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BF19331" w14:textId="77777777" w:rsidR="009029B3" w:rsidRPr="001F7AAD" w:rsidRDefault="008A2E67">
      <w:pPr>
        <w:ind w:left="2981" w:right="2063" w:hanging="216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</w:t>
      </w:r>
      <w:r w:rsidRPr="001F7AA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 Ra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F7AAD">
        <w:rPr>
          <w:rFonts w:asciiTheme="minorHAnsi" w:eastAsia="Arial" w:hAnsiTheme="minorHAnsi" w:cstheme="minorHAnsi"/>
          <w:sz w:val="22"/>
          <w:szCs w:val="22"/>
        </w:rPr>
        <w:t>ld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4DA882E9" w14:textId="77777777" w:rsidR="009029B3" w:rsidRPr="001F7AAD" w:rsidRDefault="009029B3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4B302C1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</w:t>
      </w:r>
      <w:r w:rsidRPr="001F7AA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r, 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ish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itl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</w:p>
    <w:p w14:paraId="727D8558" w14:textId="77777777" w:rsidR="009029B3" w:rsidRPr="001F7AAD" w:rsidRDefault="008A2E67">
      <w:pPr>
        <w:ind w:left="2943" w:right="6052"/>
        <w:jc w:val="center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pgSz w:w="12240" w:h="15840"/>
          <w:pgMar w:top="880" w:right="680" w:bottom="280" w:left="1340" w:header="697" w:footer="859" w:gutter="0"/>
          <w:cols w:space="720"/>
        </w:sect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</w:p>
    <w:p w14:paraId="54717C00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AEEFBB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2FA9B4" w14:textId="77777777" w:rsidR="009029B3" w:rsidRPr="001F7AAD" w:rsidRDefault="009029B3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298E5740" w14:textId="77777777" w:rsidR="009029B3" w:rsidRPr="001F7AAD" w:rsidRDefault="008A2E67">
      <w:pPr>
        <w:spacing w:before="29" w:line="2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T</w:t>
      </w:r>
      <w:r w:rsidRPr="001F7AAD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E</w:t>
      </w:r>
      <w:r w:rsidRPr="001F7AAD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</w:t>
      </w:r>
      <w:r w:rsidRPr="001F7AAD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H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ING</w:t>
      </w:r>
      <w:r w:rsidRPr="001F7AAD">
        <w:rPr>
          <w:rFonts w:asciiTheme="minorHAnsi" w:eastAsia="Arial" w:hAnsiTheme="minorHAnsi" w:cstheme="minorHAnsi"/>
          <w:b/>
          <w:spacing w:val="6"/>
          <w:position w:val="-1"/>
          <w:sz w:val="22"/>
          <w:szCs w:val="22"/>
          <w:u w:color="000000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SSI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G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M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ENTS:</w:t>
      </w:r>
    </w:p>
    <w:p w14:paraId="54B60BA3" w14:textId="77777777" w:rsidR="009029B3" w:rsidRPr="001F7AAD" w:rsidRDefault="009029B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6E960CD" w14:textId="77777777" w:rsidR="009029B3" w:rsidRPr="001F7AAD" w:rsidRDefault="008A2E67">
      <w:pPr>
        <w:spacing w:before="29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  <w:u w:color="000000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  <w:u w:color="000000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     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  <w:u w:color="000000"/>
        </w:rPr>
        <w:t>Role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      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  <w:u w:color="000000"/>
        </w:rPr>
        <w:t>Co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  <w:u w:color="000000"/>
        </w:rPr>
        <w:t>rse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</w:t>
      </w:r>
      <w:r w:rsidRPr="001F7AA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  <w:u w:color="000000"/>
        </w:rPr>
        <w:t>rol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  <w:u w:color="000000"/>
        </w:rPr>
        <w:t>t</w:t>
      </w:r>
    </w:p>
    <w:p w14:paraId="22338A97" w14:textId="77777777" w:rsidR="009029B3" w:rsidRPr="001F7AAD" w:rsidRDefault="009029B3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5"/>
        <w:gridCol w:w="1919"/>
        <w:gridCol w:w="5528"/>
        <w:gridCol w:w="504"/>
      </w:tblGrid>
      <w:tr w:rsidR="001F7AAD" w:rsidRPr="001F7AAD" w14:paraId="72BC36C0" w14:textId="77777777">
        <w:trPr>
          <w:trHeight w:hRule="exact" w:val="49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2E588ED6" w14:textId="77777777" w:rsidR="009029B3" w:rsidRPr="001F7AAD" w:rsidRDefault="008A2E67">
            <w:pPr>
              <w:spacing w:before="69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166C6244" w14:textId="77777777" w:rsidR="009029B3" w:rsidRPr="001F7AAD" w:rsidRDefault="008A2E67">
            <w:pPr>
              <w:spacing w:before="69"/>
              <w:ind w:left="3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Supe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F7AAD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ise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570278DC" w14:textId="77777777" w:rsidR="009029B3" w:rsidRPr="001F7AAD" w:rsidRDefault="008A2E67">
            <w:pPr>
              <w:spacing w:before="69"/>
              <w:ind w:left="5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D8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6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tric 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tis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ry</w:t>
            </w:r>
            <w:r w:rsidRPr="001F7AAD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14E36591" w14:textId="77777777" w:rsidR="009029B3" w:rsidRPr="001F7AAD" w:rsidRDefault="008A2E67">
            <w:pPr>
              <w:spacing w:before="69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97</w:t>
            </w:r>
          </w:p>
        </w:tc>
      </w:tr>
      <w:tr w:rsidR="001F7AAD" w:rsidRPr="001F7AAD" w14:paraId="2C8B8052" w14:textId="77777777">
        <w:trPr>
          <w:trHeight w:hRule="exact" w:val="552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398D641A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461922" w14:textId="77777777" w:rsidR="009029B3" w:rsidRPr="001F7AAD" w:rsidRDefault="008A2E67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res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1C3EDF1B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01D9AA" w14:textId="77777777" w:rsidR="009029B3" w:rsidRPr="001F7AAD" w:rsidRDefault="008A2E67">
            <w:pPr>
              <w:ind w:left="3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Supe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F7AAD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ise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6908223A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15F23E" w14:textId="77777777" w:rsidR="009029B3" w:rsidRPr="001F7AAD" w:rsidRDefault="008A2E67">
            <w:pPr>
              <w:ind w:left="5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93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tric 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tistry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Cl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7CFB394B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D1ED5A" w14:textId="77777777" w:rsidR="009029B3" w:rsidRPr="001F7AAD" w:rsidRDefault="008A2E67">
            <w:pPr>
              <w:ind w:left="1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1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</w:tr>
      <w:tr w:rsidR="001F7AAD" w:rsidRPr="001F7AAD" w14:paraId="09C41D80" w14:textId="77777777">
        <w:trPr>
          <w:trHeight w:hRule="exact" w:val="552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7EC68F78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7AEBF3" w14:textId="77777777" w:rsidR="009029B3" w:rsidRPr="001F7AAD" w:rsidRDefault="008A2E67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60BA9EC5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69CF12" w14:textId="77777777" w:rsidR="009029B3" w:rsidRPr="001F7AAD" w:rsidRDefault="008A2E67">
            <w:pPr>
              <w:ind w:left="3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rec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6039C7C5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B1AF81" w14:textId="77777777" w:rsidR="009029B3" w:rsidRPr="001F7AAD" w:rsidRDefault="008A2E67">
            <w:pPr>
              <w:ind w:left="5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D7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6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tric 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tis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ry</w:t>
            </w:r>
            <w:r w:rsidRPr="001F7AAD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72A6A0A8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6E4117" w14:textId="77777777" w:rsidR="009029B3" w:rsidRPr="001F7AAD" w:rsidRDefault="008A2E67">
            <w:pPr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95</w:t>
            </w:r>
          </w:p>
        </w:tc>
      </w:tr>
      <w:tr w:rsidR="001F7AAD" w:rsidRPr="001F7AAD" w14:paraId="32D79BEE" w14:textId="77777777">
        <w:trPr>
          <w:trHeight w:hRule="exact" w:val="552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43AC5AA4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1E26AF" w14:textId="77777777" w:rsidR="009029B3" w:rsidRPr="001F7AAD" w:rsidRDefault="008A2E67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0DBEF100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305647" w14:textId="77777777" w:rsidR="009029B3" w:rsidRPr="001F7AAD" w:rsidRDefault="008A2E67">
            <w:pPr>
              <w:ind w:left="3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666AD45B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619CEC" w14:textId="77777777" w:rsidR="009029B3" w:rsidRPr="001F7AAD" w:rsidRDefault="008A2E67">
            <w:pPr>
              <w:ind w:left="5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D7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6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tric 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tis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ry</w:t>
            </w:r>
            <w:r w:rsidRPr="001F7AAD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F7AAD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5ACDD8DB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054292" w14:textId="77777777" w:rsidR="009029B3" w:rsidRPr="001F7AAD" w:rsidRDefault="008A2E67">
            <w:pPr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97</w:t>
            </w:r>
          </w:p>
        </w:tc>
      </w:tr>
      <w:tr w:rsidR="001F7AAD" w:rsidRPr="001F7AAD" w14:paraId="0C21FC54" w14:textId="77777777">
        <w:trPr>
          <w:trHeight w:hRule="exact" w:val="829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1485B87B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02F0F1" w14:textId="77777777" w:rsidR="009029B3" w:rsidRPr="001F7AAD" w:rsidRDefault="008A2E67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6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  <w:p w14:paraId="30E2387A" w14:textId="77777777" w:rsidR="009029B3" w:rsidRPr="001F7AAD" w:rsidRDefault="008A2E67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  <w:r w:rsidRPr="001F7AAD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- 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res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719D5B83" w14:textId="77777777" w:rsidR="009029B3" w:rsidRPr="001F7AAD" w:rsidRDefault="009029B3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CC9D76" w14:textId="77777777" w:rsidR="009029B3" w:rsidRPr="001F7AAD" w:rsidRDefault="009029B3">
            <w:pPr>
              <w:spacing w:before="2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C18EDD" w14:textId="77777777" w:rsidR="009029B3" w:rsidRPr="001F7AAD" w:rsidRDefault="008A2E67">
            <w:pPr>
              <w:ind w:left="3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Supe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F7AAD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ise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6C926356" w14:textId="77777777" w:rsidR="009029B3" w:rsidRPr="001F7AAD" w:rsidRDefault="009029B3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F9DD24" w14:textId="77777777" w:rsidR="009029B3" w:rsidRPr="001F7AAD" w:rsidRDefault="009029B3">
            <w:pPr>
              <w:spacing w:before="2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A59480" w14:textId="77777777" w:rsidR="009029B3" w:rsidRPr="001F7AAD" w:rsidRDefault="008A2E67">
            <w:pPr>
              <w:ind w:left="5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96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rt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ho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tic Cl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3D3EFE51" w14:textId="77777777" w:rsidR="009029B3" w:rsidRPr="001F7AAD" w:rsidRDefault="009029B3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AF412B" w14:textId="77777777" w:rsidR="009029B3" w:rsidRPr="001F7AAD" w:rsidRDefault="009029B3">
            <w:pPr>
              <w:spacing w:before="2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63DCFF" w14:textId="77777777" w:rsidR="009029B3" w:rsidRPr="001F7AAD" w:rsidRDefault="008A2E67">
            <w:pPr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14</w:t>
            </w:r>
          </w:p>
        </w:tc>
      </w:tr>
      <w:tr w:rsidR="001F7AAD" w:rsidRPr="001F7AAD" w14:paraId="5FA5734B" w14:textId="77777777">
        <w:trPr>
          <w:trHeight w:hRule="exact" w:val="552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0ED9E641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306E1" w14:textId="77777777" w:rsidR="009029B3" w:rsidRPr="001F7AAD" w:rsidRDefault="008A2E67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6A0BD993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A6D58F" w14:textId="77777777" w:rsidR="009029B3" w:rsidRPr="001F7AAD" w:rsidRDefault="008A2E67">
            <w:pPr>
              <w:ind w:left="3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125BC424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804FD9" w14:textId="77777777" w:rsidR="009029B3" w:rsidRPr="001F7AAD" w:rsidRDefault="008A2E67">
            <w:pPr>
              <w:ind w:left="5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D5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7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P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cip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tics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06842F92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21B18F" w14:textId="77777777" w:rsidR="009029B3" w:rsidRPr="001F7AAD" w:rsidRDefault="008A2E67">
            <w:pPr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85</w:t>
            </w:r>
          </w:p>
        </w:tc>
      </w:tr>
      <w:tr w:rsidR="001F7AAD" w:rsidRPr="001F7AAD" w14:paraId="0BB3E2CE" w14:textId="77777777">
        <w:trPr>
          <w:trHeight w:hRule="exact" w:val="552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6944F4DC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729C5A" w14:textId="77777777" w:rsidR="009029B3" w:rsidRPr="001F7AAD" w:rsidRDefault="008A2E67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6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68E4E8E8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C7FFAC" w14:textId="77777777" w:rsidR="009029B3" w:rsidRPr="001F7AAD" w:rsidRDefault="008A2E67">
            <w:pPr>
              <w:ind w:left="3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Supe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F7AAD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ise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03A838D6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992AED" w14:textId="77777777" w:rsidR="009029B3" w:rsidRPr="001F7AAD" w:rsidRDefault="008A2E67">
            <w:pPr>
              <w:ind w:left="5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D8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6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tric 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tis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ry</w:t>
            </w:r>
            <w:r w:rsidRPr="001F7AAD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7A10C759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BC87D5" w14:textId="77777777" w:rsidR="009029B3" w:rsidRPr="001F7AAD" w:rsidRDefault="008A2E67">
            <w:pPr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97</w:t>
            </w:r>
          </w:p>
        </w:tc>
      </w:tr>
      <w:tr w:rsidR="001F7AAD" w:rsidRPr="001F7AAD" w14:paraId="123F3BB9" w14:textId="77777777">
        <w:trPr>
          <w:trHeight w:hRule="exact" w:val="552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0F10A605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BDD59A" w14:textId="77777777" w:rsidR="009029B3" w:rsidRPr="001F7AAD" w:rsidRDefault="008A2E67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6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- 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69B828DE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04C821" w14:textId="77777777" w:rsidR="009029B3" w:rsidRPr="001F7AAD" w:rsidRDefault="008A2E67">
            <w:pPr>
              <w:ind w:left="3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277E8104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2846ED" w14:textId="77777777" w:rsidR="009029B3" w:rsidRPr="001F7AAD" w:rsidRDefault="008A2E67">
            <w:pPr>
              <w:ind w:left="5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93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l Pe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tri</w:t>
            </w:r>
            <w:r w:rsidRPr="001F7AAD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c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1335CF16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56426E" w14:textId="77777777" w:rsidR="009029B3" w:rsidRPr="001F7AAD" w:rsidRDefault="008A2E67">
            <w:pPr>
              <w:ind w:left="157" w:right="13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</w:p>
        </w:tc>
      </w:tr>
      <w:tr w:rsidR="001F7AAD" w:rsidRPr="001F7AAD" w14:paraId="41734C73" w14:textId="77777777">
        <w:trPr>
          <w:trHeight w:hRule="exact" w:val="552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1EE2DFCE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B0B323" w14:textId="77777777" w:rsidR="009029B3" w:rsidRPr="001F7AAD" w:rsidRDefault="008A2E67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6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15D4FC44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DE792C" w14:textId="77777777" w:rsidR="009029B3" w:rsidRPr="001F7AAD" w:rsidRDefault="008A2E67">
            <w:pPr>
              <w:ind w:left="3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rec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3FDB625E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597604" w14:textId="77777777" w:rsidR="009029B3" w:rsidRPr="001F7AAD" w:rsidRDefault="008A2E67">
            <w:pPr>
              <w:ind w:left="5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94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tric 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em</w:t>
            </w:r>
            <w:r w:rsidRPr="001F7AAD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29117316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78E198" w14:textId="77777777" w:rsidR="009029B3" w:rsidRPr="001F7AAD" w:rsidRDefault="008A2E67">
            <w:pPr>
              <w:ind w:left="157" w:right="13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</w:p>
        </w:tc>
      </w:tr>
      <w:tr w:rsidR="001F7AAD" w:rsidRPr="001F7AAD" w14:paraId="28D7A554" w14:textId="77777777">
        <w:trPr>
          <w:trHeight w:hRule="exact" w:val="552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7F48B582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684559" w14:textId="77777777" w:rsidR="009029B3" w:rsidRPr="001F7AAD" w:rsidRDefault="008A2E67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6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72392A64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1C2DF9" w14:textId="77777777" w:rsidR="009029B3" w:rsidRPr="001F7AAD" w:rsidRDefault="008A2E67">
            <w:pPr>
              <w:ind w:left="3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521C75CF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E06390" w14:textId="77777777" w:rsidR="009029B3" w:rsidRPr="001F7AAD" w:rsidRDefault="008A2E67">
            <w:pPr>
              <w:ind w:left="5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R9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4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titi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43584B3A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4AC797" w14:textId="77777777" w:rsidR="009029B3" w:rsidRPr="001F7AAD" w:rsidRDefault="008A2E67">
            <w:pPr>
              <w:ind w:left="157" w:right="13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</w:p>
        </w:tc>
      </w:tr>
      <w:tr w:rsidR="001F7AAD" w:rsidRPr="001F7AAD" w14:paraId="387D7D06" w14:textId="77777777">
        <w:trPr>
          <w:trHeight w:hRule="exact" w:val="828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73EE4734" w14:textId="77777777" w:rsidR="009029B3" w:rsidRPr="001F7AAD" w:rsidRDefault="009029B3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2E7EDE" w14:textId="77777777" w:rsidR="009029B3" w:rsidRPr="001F7AAD" w:rsidRDefault="008A2E67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7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res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6DC5D08E" w14:textId="77777777" w:rsidR="009029B3" w:rsidRPr="001F7AAD" w:rsidRDefault="009029B3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DEC37B" w14:textId="77777777" w:rsidR="009029B3" w:rsidRPr="001F7AAD" w:rsidRDefault="008A2E67">
            <w:pPr>
              <w:ind w:left="3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74FE3519" w14:textId="77777777" w:rsidR="009029B3" w:rsidRPr="001F7AAD" w:rsidRDefault="009029B3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48041B" w14:textId="77777777" w:rsidR="009029B3" w:rsidRPr="001F7AAD" w:rsidRDefault="008A2E67">
            <w:pPr>
              <w:ind w:left="5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91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P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ro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st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tics</w:t>
            </w:r>
          </w:p>
          <w:p w14:paraId="00D25BC0" w14:textId="77777777" w:rsidR="009029B3" w:rsidRPr="001F7AAD" w:rsidRDefault="008A2E67">
            <w:pPr>
              <w:ind w:left="5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sic 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cie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F7AAD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2116835C" w14:textId="77777777" w:rsidR="009029B3" w:rsidRPr="001F7AAD" w:rsidRDefault="009029B3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BA1325" w14:textId="77777777" w:rsidR="009029B3" w:rsidRPr="001F7AAD" w:rsidRDefault="008A2E67">
            <w:pPr>
              <w:ind w:left="2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</w:p>
        </w:tc>
      </w:tr>
      <w:tr w:rsidR="001F7AAD" w:rsidRPr="001F7AAD" w14:paraId="17E0D9FD" w14:textId="77777777">
        <w:trPr>
          <w:trHeight w:hRule="exact" w:val="552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413213BD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2C1B38" w14:textId="77777777" w:rsidR="009029B3" w:rsidRPr="001F7AAD" w:rsidRDefault="008A2E67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7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- 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6C1CF9D9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A9F71D" w14:textId="77777777" w:rsidR="009029B3" w:rsidRPr="001F7AAD" w:rsidRDefault="008A2E67">
            <w:pPr>
              <w:ind w:left="3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rec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4979E1FC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DF6134" w14:textId="77777777" w:rsidR="009029B3" w:rsidRPr="001F7AAD" w:rsidRDefault="008A2E67">
            <w:pPr>
              <w:ind w:left="5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G91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rad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F7AAD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0BA0EDDF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D23FA8" w14:textId="77777777" w:rsidR="009029B3" w:rsidRPr="001F7AAD" w:rsidRDefault="008A2E67">
            <w:pPr>
              <w:ind w:left="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10</w:t>
            </w:r>
          </w:p>
        </w:tc>
      </w:tr>
      <w:tr w:rsidR="001F7AAD" w:rsidRPr="001F7AAD" w14:paraId="513D7125" w14:textId="77777777">
        <w:trPr>
          <w:trHeight w:hRule="exact" w:val="552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28177D1A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271F25" w14:textId="77777777" w:rsidR="009029B3" w:rsidRPr="001F7AAD" w:rsidRDefault="008A2E67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8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res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7FE299F7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399C88" w14:textId="77777777" w:rsidR="009029B3" w:rsidRPr="001F7AAD" w:rsidRDefault="008A2E67">
            <w:pPr>
              <w:ind w:left="3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Supe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F7AAD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ise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4436D45D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7DCE27" w14:textId="77777777" w:rsidR="009029B3" w:rsidRPr="001F7AAD" w:rsidRDefault="008A2E67">
            <w:pPr>
              <w:ind w:left="5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92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 D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tis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ry</w:t>
            </w:r>
            <w:r w:rsidRPr="001F7AAD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rch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235A63E5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B704BB" w14:textId="77777777" w:rsidR="009029B3" w:rsidRPr="001F7AAD" w:rsidRDefault="008A2E67">
            <w:pPr>
              <w:ind w:left="2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</w:p>
        </w:tc>
      </w:tr>
      <w:tr w:rsidR="001F7AAD" w:rsidRPr="001F7AAD" w14:paraId="2F60E6CB" w14:textId="77777777">
        <w:trPr>
          <w:trHeight w:hRule="exact" w:val="552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3D2A71E8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60A67A" w14:textId="77777777" w:rsidR="009029B3" w:rsidRPr="001F7AAD" w:rsidRDefault="008A2E67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8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res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36DF5DF4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2425FE" w14:textId="77777777" w:rsidR="009029B3" w:rsidRPr="001F7AAD" w:rsidRDefault="008A2E67">
            <w:pPr>
              <w:ind w:left="3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2FD25EA3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855321" w14:textId="77777777" w:rsidR="009029B3" w:rsidRPr="001F7AAD" w:rsidRDefault="008A2E67">
            <w:pPr>
              <w:ind w:left="5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93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tric 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tistry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79D2F080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6164B3" w14:textId="77777777" w:rsidR="009029B3" w:rsidRPr="001F7AAD" w:rsidRDefault="008A2E67">
            <w:pPr>
              <w:ind w:left="21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</w:p>
        </w:tc>
      </w:tr>
      <w:tr w:rsidR="001F7AAD" w:rsidRPr="001F7AAD" w14:paraId="49F8D7C8" w14:textId="77777777">
        <w:trPr>
          <w:trHeight w:hRule="exact" w:val="552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3382C354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8C2F3A" w14:textId="77777777" w:rsidR="009029B3" w:rsidRPr="001F7AAD" w:rsidRDefault="008A2E67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8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res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2EFCA960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FA9188" w14:textId="77777777" w:rsidR="009029B3" w:rsidRPr="001F7AAD" w:rsidRDefault="008A2E67">
            <w:pPr>
              <w:ind w:left="3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00ADD717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21482D" w14:textId="77777777" w:rsidR="009029B3" w:rsidRPr="001F7AAD" w:rsidRDefault="008A2E67">
            <w:pPr>
              <w:ind w:left="5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93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tric 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tistry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q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1FDAB061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AD49E7" w14:textId="77777777" w:rsidR="009029B3" w:rsidRPr="001F7AAD" w:rsidRDefault="008A2E67">
            <w:pPr>
              <w:ind w:left="21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</w:p>
        </w:tc>
      </w:tr>
      <w:tr w:rsidR="001F7AAD" w:rsidRPr="001F7AAD" w14:paraId="47EC1940" w14:textId="77777777">
        <w:trPr>
          <w:trHeight w:hRule="exact" w:val="552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6A7ADFF8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EF1A31" w14:textId="77777777" w:rsidR="009029B3" w:rsidRPr="001F7AAD" w:rsidRDefault="008A2E67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8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1DCC8F43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A0BF6D" w14:textId="77777777" w:rsidR="009029B3" w:rsidRPr="001F7AAD" w:rsidRDefault="008A2E67">
            <w:pPr>
              <w:ind w:left="3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70DC9A60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1B56A6" w14:textId="77777777" w:rsidR="009029B3" w:rsidRPr="001F7AAD" w:rsidRDefault="008A2E67">
            <w:pPr>
              <w:ind w:left="5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A11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odu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tistry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65D80F38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CCCD48" w14:textId="77777777" w:rsidR="009029B3" w:rsidRPr="001F7AAD" w:rsidRDefault="008A2E67">
            <w:pPr>
              <w:ind w:left="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25</w:t>
            </w:r>
          </w:p>
        </w:tc>
      </w:tr>
      <w:tr w:rsidR="001F7AAD" w:rsidRPr="001F7AAD" w14:paraId="41E6F56B" w14:textId="77777777">
        <w:trPr>
          <w:trHeight w:hRule="exact" w:val="529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47917AC6" w14:textId="77777777" w:rsidR="009029B3" w:rsidRPr="001F7AAD" w:rsidRDefault="009029B3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1FE58E" w14:textId="77777777" w:rsidR="009029B3" w:rsidRPr="001F7AAD" w:rsidRDefault="008A2E67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res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69B65A71" w14:textId="77777777" w:rsidR="009029B3" w:rsidRPr="001F7AAD" w:rsidRDefault="009029B3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B8836F" w14:textId="77777777" w:rsidR="009029B3" w:rsidRPr="001F7AAD" w:rsidRDefault="008A2E67">
            <w:pPr>
              <w:ind w:left="3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2896FFC2" w14:textId="77777777" w:rsidR="009029B3" w:rsidRPr="001F7AAD" w:rsidRDefault="009029B3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DE856D" w14:textId="77777777" w:rsidR="009029B3" w:rsidRPr="001F7AAD" w:rsidRDefault="008A2E67">
            <w:pPr>
              <w:ind w:left="5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7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Ped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tric 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tist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4AB1792B" w14:textId="77777777" w:rsidR="009029B3" w:rsidRPr="001F7AAD" w:rsidRDefault="009029B3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8246E8" w14:textId="77777777" w:rsidR="009029B3" w:rsidRPr="001F7AAD" w:rsidRDefault="008A2E67">
            <w:pPr>
              <w:ind w:left="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100</w:t>
            </w:r>
          </w:p>
        </w:tc>
      </w:tr>
      <w:tr w:rsidR="001F7AAD" w:rsidRPr="001F7AAD" w14:paraId="3122F82C" w14:textId="77777777">
        <w:trPr>
          <w:trHeight w:hRule="exact" w:val="851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5461DA1E" w14:textId="77777777" w:rsidR="009029B3" w:rsidRPr="001F7AAD" w:rsidRDefault="009029B3">
            <w:pPr>
              <w:spacing w:before="8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F99F58" w14:textId="77777777" w:rsidR="009029B3" w:rsidRPr="001F7AAD" w:rsidRDefault="008A2E67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res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2B62C2C5" w14:textId="77777777" w:rsidR="009029B3" w:rsidRPr="001F7AAD" w:rsidRDefault="009029B3">
            <w:pPr>
              <w:spacing w:before="8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D6C434" w14:textId="77777777" w:rsidR="009029B3" w:rsidRPr="001F7AAD" w:rsidRDefault="008A2E67">
            <w:pPr>
              <w:ind w:left="3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Supe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F7AAD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ise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7831C10D" w14:textId="77777777" w:rsidR="009029B3" w:rsidRPr="001F7AAD" w:rsidRDefault="009029B3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C7F879" w14:textId="77777777" w:rsidR="009029B3" w:rsidRPr="001F7AAD" w:rsidRDefault="008A2E67">
            <w:pPr>
              <w:ind w:left="5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8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4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4</w:t>
            </w:r>
            <w:r w:rsidRPr="001F7AAD">
              <w:rPr>
                <w:rFonts w:asciiTheme="minorHAnsi" w:eastAsia="Arial" w:hAnsiTheme="minorHAnsi" w:cstheme="minorHAnsi"/>
                <w:spacing w:val="1"/>
                <w:position w:val="11"/>
                <w:sz w:val="22"/>
                <w:szCs w:val="22"/>
              </w:rPr>
              <w:t>t</w:t>
            </w:r>
            <w:r w:rsidRPr="001F7AAD">
              <w:rPr>
                <w:rFonts w:asciiTheme="minorHAnsi" w:eastAsia="Arial" w:hAnsiTheme="minorHAnsi" w:cstheme="minorHAnsi"/>
                <w:position w:val="11"/>
                <w:sz w:val="22"/>
                <w:szCs w:val="22"/>
              </w:rPr>
              <w:t>h</w:t>
            </w:r>
            <w:r w:rsidRPr="001F7AAD">
              <w:rPr>
                <w:rFonts w:asciiTheme="minorHAnsi" w:eastAsia="Arial" w:hAnsiTheme="minorHAnsi" w:cstheme="minorHAnsi"/>
                <w:spacing w:val="23"/>
                <w:position w:val="1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 De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cial Cl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  <w:p w14:paraId="3D941166" w14:textId="77777777" w:rsidR="009029B3" w:rsidRPr="001F7AAD" w:rsidRDefault="008A2E67">
            <w:pPr>
              <w:ind w:left="5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ley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Su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F7AAD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ry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746C4EEB" w14:textId="77777777" w:rsidR="009029B3" w:rsidRPr="001F7AAD" w:rsidRDefault="009029B3">
            <w:pPr>
              <w:spacing w:before="8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1C778B" w14:textId="77777777" w:rsidR="009029B3" w:rsidRPr="001F7AAD" w:rsidRDefault="008A2E67">
            <w:pPr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8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</w:tr>
      <w:tr w:rsidR="001F7AAD" w:rsidRPr="001F7AAD" w14:paraId="68445F98" w14:textId="77777777">
        <w:trPr>
          <w:trHeight w:hRule="exact" w:val="496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25978062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25059F" w14:textId="77777777" w:rsidR="009029B3" w:rsidRPr="001F7AAD" w:rsidRDefault="008A2E67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67556C51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294B2C" w14:textId="77777777" w:rsidR="009029B3" w:rsidRPr="001F7AAD" w:rsidRDefault="008A2E67">
            <w:pPr>
              <w:ind w:left="3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7235B877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F29323" w14:textId="77777777" w:rsidR="009029B3" w:rsidRPr="001F7AAD" w:rsidRDefault="008A2E67">
            <w:pPr>
              <w:ind w:left="5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H2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4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trod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cti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F7AAD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tistry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22035A64" w14:textId="77777777" w:rsidR="009029B3" w:rsidRPr="001F7AAD" w:rsidRDefault="009029B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AF7C67" w14:textId="77777777" w:rsidR="009029B3" w:rsidRPr="001F7AAD" w:rsidRDefault="008A2E67">
            <w:pPr>
              <w:ind w:left="1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F7AAD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4</w:t>
            </w:r>
            <w:r w:rsidRPr="001F7AAD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</w:tr>
    </w:tbl>
    <w:p w14:paraId="221444E1" w14:textId="77777777" w:rsidR="009029B3" w:rsidRPr="001F7AAD" w:rsidRDefault="009029B3">
      <w:pPr>
        <w:rPr>
          <w:rFonts w:asciiTheme="minorHAnsi" w:hAnsiTheme="minorHAnsi" w:cstheme="minorHAnsi"/>
          <w:sz w:val="22"/>
          <w:szCs w:val="22"/>
        </w:rPr>
        <w:sectPr w:rsidR="009029B3" w:rsidRPr="001F7AAD">
          <w:pgSz w:w="12240" w:h="15840"/>
          <w:pgMar w:top="880" w:right="880" w:bottom="280" w:left="1300" w:header="697" w:footer="859" w:gutter="0"/>
          <w:cols w:space="720"/>
        </w:sectPr>
      </w:pPr>
    </w:p>
    <w:p w14:paraId="7EA32C79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EE1BC3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ABE0C7" w14:textId="77777777" w:rsidR="009029B3" w:rsidRPr="001F7AAD" w:rsidRDefault="009029B3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55DB236F" w14:textId="77777777" w:rsidR="009029B3" w:rsidRPr="001F7AAD" w:rsidRDefault="008A2E67">
      <w:pPr>
        <w:spacing w:before="29"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SERVIC</w:t>
      </w:r>
      <w:r w:rsidRPr="001F7AAD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>E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:</w:t>
      </w:r>
    </w:p>
    <w:p w14:paraId="52EB3DCD" w14:textId="77777777" w:rsidR="009029B3" w:rsidRPr="001F7AAD" w:rsidRDefault="009029B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5AED191" w14:textId="77777777" w:rsidR="009029B3" w:rsidRPr="001F7AAD" w:rsidRDefault="008A2E67">
      <w:pPr>
        <w:spacing w:before="29"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d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mini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trat</w:t>
      </w:r>
      <w:r w:rsidRPr="001F7AA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i</w:t>
      </w:r>
      <w:r w:rsidRPr="001F7AAD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  <w:u w:color="000000"/>
        </w:rPr>
        <w:t>v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</w:p>
    <w:p w14:paraId="3EAA7753" w14:textId="77777777" w:rsidR="009029B3" w:rsidRPr="001F7AAD" w:rsidRDefault="009029B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CB08837" w14:textId="77777777" w:rsidR="009029B3" w:rsidRPr="001F7AAD" w:rsidRDefault="008A2E67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4                         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rec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tric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tistry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sz w:val="22"/>
          <w:szCs w:val="22"/>
        </w:rPr>
        <w:t>ct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ral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inic</w:t>
      </w:r>
    </w:p>
    <w:p w14:paraId="0B667063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3F24799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3                         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rec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1F7AAD">
        <w:rPr>
          <w:rFonts w:asciiTheme="minorHAnsi" w:eastAsia="Arial" w:hAnsiTheme="minorHAnsi" w:cstheme="minorHAnsi"/>
          <w:sz w:val="22"/>
          <w:szCs w:val="22"/>
        </w:rPr>
        <w:t>r,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ion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ral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30B1BD48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DB74102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4                         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rect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ral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icul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6A45B900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FD71596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7                         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sz w:val="22"/>
          <w:szCs w:val="22"/>
        </w:rPr>
        <w:t>cti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 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tric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sz w:val="22"/>
          <w:szCs w:val="22"/>
        </w:rPr>
        <w:t>cti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4963D423" w14:textId="77777777" w:rsidR="009029B3" w:rsidRPr="001F7AAD" w:rsidRDefault="008A2E67">
      <w:pPr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ley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io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cial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Team</w:t>
      </w:r>
    </w:p>
    <w:p w14:paraId="15CE28D8" w14:textId="77777777" w:rsidR="009029B3" w:rsidRPr="001F7AAD" w:rsidRDefault="009029B3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101B00D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       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rdin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abo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inic</w:t>
      </w:r>
    </w:p>
    <w:p w14:paraId="58CBA46F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7701BA1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5                         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rec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1F7AAD">
        <w:rPr>
          <w:rFonts w:asciiTheme="minorHAnsi" w:eastAsia="Arial" w:hAnsiTheme="minorHAnsi" w:cstheme="minorHAnsi"/>
          <w:sz w:val="22"/>
          <w:szCs w:val="22"/>
        </w:rPr>
        <w:t>r,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tric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42E0B925" w14:textId="77777777" w:rsidR="009029B3" w:rsidRPr="001F7AAD" w:rsidRDefault="008A2E67">
      <w:pPr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</w:p>
    <w:p w14:paraId="422B891F" w14:textId="77777777" w:rsidR="009029B3" w:rsidRPr="001F7AAD" w:rsidRDefault="008A2E67">
      <w:pPr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ame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’s Hos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</w:p>
    <w:p w14:paraId="1B384B72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9B31E71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       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Oral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Faci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De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epa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</w:p>
    <w:p w14:paraId="47A3C093" w14:textId="77777777" w:rsidR="009029B3" w:rsidRPr="001F7AAD" w:rsidRDefault="008A2E67">
      <w:pPr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701F93FA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67CD017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7                         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Oral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cial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</w:p>
    <w:p w14:paraId="7D47B5FA" w14:textId="77777777" w:rsidR="009029B3" w:rsidRPr="001F7AAD" w:rsidRDefault="008A2E67">
      <w:pPr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431D3DCB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3D865E4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 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sz w:val="22"/>
          <w:szCs w:val="22"/>
        </w:rPr>
        <w:t>cti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rtho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tic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sz w:val="22"/>
          <w:szCs w:val="22"/>
        </w:rPr>
        <w:t>ct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2FC9D12B" w14:textId="77777777" w:rsidR="009029B3" w:rsidRPr="001F7AAD" w:rsidRDefault="008A2E67">
      <w:pPr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ley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io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cial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Team</w:t>
      </w:r>
    </w:p>
    <w:p w14:paraId="6C6A2354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EDA3D02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55635A5B" w14:textId="77777777" w:rsidR="009029B3" w:rsidRPr="001F7AAD" w:rsidRDefault="008A2E67">
      <w:pPr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5F8E2CB9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C56A2F9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fa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</w:p>
    <w:p w14:paraId="52B72EA1" w14:textId="77777777" w:rsidR="009029B3" w:rsidRPr="001F7AAD" w:rsidRDefault="008A2E67">
      <w:pPr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5884C036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7CEBCC4" w14:textId="77777777" w:rsidR="009029B3" w:rsidRPr="001F7AAD" w:rsidRDefault="008A2E67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Un</w:t>
      </w:r>
      <w:r w:rsidRPr="001F7AA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i</w:t>
      </w:r>
      <w:r w:rsidRPr="001F7AAD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  <w:u w:color="000000"/>
        </w:rPr>
        <w:t>v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1F7AA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t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y</w:t>
      </w:r>
    </w:p>
    <w:p w14:paraId="512CB3A6" w14:textId="77777777" w:rsidR="009029B3" w:rsidRPr="001F7AAD" w:rsidRDefault="009029B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AF4B84E" w14:textId="77777777" w:rsidR="009029B3" w:rsidRPr="001F7AAD" w:rsidRDefault="008A2E67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4                         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lty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oun</w:t>
      </w:r>
      <w:r w:rsidRPr="001F7AAD">
        <w:rPr>
          <w:rFonts w:asciiTheme="minorHAnsi" w:eastAsia="Arial" w:hAnsiTheme="minorHAnsi" w:cstheme="minorHAnsi"/>
          <w:sz w:val="22"/>
          <w:szCs w:val="22"/>
        </w:rPr>
        <w:t>ci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</w:p>
    <w:p w14:paraId="594F495F" w14:textId="77777777" w:rsidR="009029B3" w:rsidRPr="001F7AAD" w:rsidRDefault="009029B3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1BEB4D3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        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IUPUI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Music 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Boa</w:t>
      </w:r>
      <w:r w:rsidRPr="001F7AAD">
        <w:rPr>
          <w:rFonts w:asciiTheme="minorHAnsi" w:eastAsia="Arial" w:hAnsiTheme="minorHAnsi" w:cstheme="minorHAnsi"/>
          <w:sz w:val="22"/>
          <w:szCs w:val="22"/>
        </w:rPr>
        <w:t>rd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isors</w:t>
      </w:r>
    </w:p>
    <w:p w14:paraId="1C2BF166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5CD89B5D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    </w:t>
      </w:r>
      <w:r w:rsidRPr="001F7AA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Ril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 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Pla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ing Com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itt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ley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Chi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</w:p>
    <w:p w14:paraId="7CCD194C" w14:textId="77777777" w:rsidR="009029B3" w:rsidRPr="001F7AAD" w:rsidRDefault="008A2E67">
      <w:pPr>
        <w:spacing w:before="2"/>
        <w:ind w:left="2943" w:right="10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lth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dren</w:t>
      </w:r>
      <w:r w:rsidRPr="001F7AAD">
        <w:rPr>
          <w:rFonts w:asciiTheme="minorHAnsi" w:eastAsia="Arial" w:hAnsiTheme="minorHAnsi" w:cstheme="minorHAnsi"/>
          <w:sz w:val="22"/>
          <w:szCs w:val="22"/>
        </w:rPr>
        <w:t>’s Fo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635062A2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DE4BB98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2                      </w:t>
      </w:r>
      <w:r w:rsidRPr="001F7AA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IUPUI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lty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oun</w:t>
      </w:r>
      <w:r w:rsidRPr="001F7AAD">
        <w:rPr>
          <w:rFonts w:asciiTheme="minorHAnsi" w:eastAsia="Arial" w:hAnsiTheme="minorHAnsi" w:cstheme="minorHAnsi"/>
          <w:sz w:val="22"/>
          <w:szCs w:val="22"/>
        </w:rPr>
        <w:t>cil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Boa</w:t>
      </w:r>
      <w:r w:rsidRPr="001F7AAD">
        <w:rPr>
          <w:rFonts w:asciiTheme="minorHAnsi" w:eastAsia="Arial" w:hAnsiTheme="minorHAnsi" w:cstheme="minorHAnsi"/>
          <w:sz w:val="22"/>
          <w:szCs w:val="22"/>
        </w:rPr>
        <w:t>rd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embe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</w:p>
    <w:p w14:paraId="6AFD686B" w14:textId="77777777" w:rsidR="009029B3" w:rsidRPr="001F7AAD" w:rsidRDefault="008A2E67">
      <w:pPr>
        <w:ind w:left="3663" w:right="790"/>
        <w:jc w:val="center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pgSz w:w="12240" w:h="15840"/>
          <w:pgMar w:top="880" w:right="1360" w:bottom="280" w:left="1340" w:header="697" w:footer="859" w:gutter="0"/>
          <w:cols w:space="720"/>
        </w:sect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lty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ir</w:t>
      </w:r>
    </w:p>
    <w:p w14:paraId="169BC58A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F5EB90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5AE881" w14:textId="77777777" w:rsidR="009029B3" w:rsidRPr="001F7AAD" w:rsidRDefault="009029B3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2B9653A3" w14:textId="77777777" w:rsidR="009029B3" w:rsidRPr="001F7AAD" w:rsidRDefault="008A2E67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                       </w:t>
      </w:r>
      <w:r w:rsidRPr="001F7AA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IUPUI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mpa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omm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</w:p>
    <w:p w14:paraId="41136596" w14:textId="77777777" w:rsidR="009029B3" w:rsidRPr="001F7AAD" w:rsidRDefault="008A2E67">
      <w:pPr>
        <w:ind w:left="370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z w:val="22"/>
          <w:szCs w:val="22"/>
        </w:rPr>
        <w:t>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Club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202D0F60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BB38E38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2                      </w:t>
      </w:r>
      <w:r w:rsidRPr="001F7AA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IUPUI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tics 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lty</w:t>
      </w:r>
    </w:p>
    <w:p w14:paraId="3263EAF6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E39B982" w14:textId="77777777" w:rsidR="009029B3" w:rsidRPr="001F7AAD" w:rsidRDefault="008A2E67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c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hool</w:t>
      </w:r>
    </w:p>
    <w:p w14:paraId="478E7769" w14:textId="77777777" w:rsidR="009029B3" w:rsidRPr="001F7AAD" w:rsidRDefault="009029B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F87C00D" w14:textId="77777777" w:rsidR="009029B3" w:rsidRPr="001F7AAD" w:rsidRDefault="008A2E67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      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z w:val="22"/>
          <w:szCs w:val="22"/>
        </w:rPr>
        <w:t>time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lty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nt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lty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oun</w:t>
      </w:r>
      <w:r w:rsidRPr="001F7AAD">
        <w:rPr>
          <w:rFonts w:asciiTheme="minorHAnsi" w:eastAsia="Arial" w:hAnsiTheme="minorHAnsi" w:cstheme="minorHAnsi"/>
          <w:sz w:val="22"/>
          <w:szCs w:val="22"/>
        </w:rPr>
        <w:t>ci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55DF8272" w14:textId="77777777" w:rsidR="009029B3" w:rsidRPr="001F7AAD" w:rsidRDefault="008A2E67">
      <w:pPr>
        <w:ind w:left="2969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Uni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rsity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7A9C3371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56E62B2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1                        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Mem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1F7AAD">
        <w:rPr>
          <w:rFonts w:asciiTheme="minorHAnsi" w:eastAsia="Arial" w:hAnsiTheme="minorHAnsi" w:cstheme="minorHAnsi"/>
          <w:sz w:val="22"/>
          <w:szCs w:val="22"/>
        </w:rPr>
        <w:t>r, Re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Uni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06CD2F31" w14:textId="77777777" w:rsidR="009029B3" w:rsidRPr="001F7AAD" w:rsidRDefault="008A2E67">
      <w:pPr>
        <w:ind w:left="2969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08982D31" w14:textId="77777777" w:rsidR="009029B3" w:rsidRPr="001F7AAD" w:rsidRDefault="009029B3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10A61BA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      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Mem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r,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str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Uni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16540DDD" w14:textId="77777777" w:rsidR="009029B3" w:rsidRPr="001F7AAD" w:rsidRDefault="008A2E67">
      <w:pPr>
        <w:ind w:left="2969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31A4A357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41B0219" w14:textId="77777777" w:rsidR="009029B3" w:rsidRPr="001F7AAD" w:rsidRDefault="008A2E67">
      <w:pPr>
        <w:ind w:left="2981" w:right="1634" w:hanging="28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6                         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Grad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Adm</w:t>
      </w:r>
      <w:r w:rsidRPr="001F7AAD">
        <w:rPr>
          <w:rFonts w:asciiTheme="minorHAnsi" w:eastAsia="Arial" w:hAnsiTheme="minorHAnsi" w:cstheme="minorHAnsi"/>
          <w:sz w:val="22"/>
          <w:szCs w:val="22"/>
        </w:rPr>
        <w:t>iss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Com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itte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 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6B2C231D" w14:textId="77777777" w:rsidR="009029B3" w:rsidRPr="001F7AAD" w:rsidRDefault="008A2E67">
      <w:pPr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Com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ittee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ir    </w:t>
      </w:r>
      <w:r w:rsidRPr="001F7AA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5</w:t>
      </w:r>
    </w:p>
    <w:p w14:paraId="174C0BEB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B71FDED" w14:textId="77777777" w:rsidR="009029B3" w:rsidRPr="001F7AAD" w:rsidRDefault="008A2E67">
      <w:pPr>
        <w:ind w:left="2981" w:right="59" w:hanging="28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                       </w:t>
      </w:r>
      <w:r w:rsidRPr="001F7AA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Sea</w:t>
      </w:r>
      <w:r w:rsidRPr="001F7AAD">
        <w:rPr>
          <w:rFonts w:asciiTheme="minorHAnsi" w:eastAsia="Arial" w:hAnsiTheme="minorHAnsi" w:cstheme="minorHAnsi"/>
          <w:sz w:val="22"/>
          <w:szCs w:val="22"/>
        </w:rPr>
        <w:t>rch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sition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ssist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in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Oral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Faci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 (S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rs)</w:t>
      </w:r>
    </w:p>
    <w:p w14:paraId="3F2758D8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38837F3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&amp;                     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r Pr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s 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</w:p>
    <w:p w14:paraId="7BD74B2D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9                          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0D6BFEC1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318D9E7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&amp;                      </w:t>
      </w:r>
      <w:r w:rsidRPr="001F7AAD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Fo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rth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romo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s 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6B6C37B3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9                          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31A1C47E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5FBE6EC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&amp;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    </w:t>
      </w:r>
      <w:r w:rsidRPr="001F7AAD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4BD6BAB5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2                          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07C59CD5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31E3A25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4                          </w:t>
      </w:r>
      <w:r w:rsidRPr="001F7AA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Fac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lty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isor,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1F7AAD">
        <w:rPr>
          <w:rFonts w:asciiTheme="minorHAnsi" w:eastAsia="Arial" w:hAnsiTheme="minorHAnsi" w:cstheme="minorHAnsi"/>
          <w:sz w:val="22"/>
          <w:szCs w:val="22"/>
        </w:rPr>
        <w:t>ci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</w:p>
    <w:p w14:paraId="79A98211" w14:textId="77777777" w:rsidR="009029B3" w:rsidRPr="001F7AAD" w:rsidRDefault="008A2E67">
      <w:pPr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Childre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ry</w:t>
      </w:r>
    </w:p>
    <w:p w14:paraId="76EFC434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746ECCF" w14:textId="77777777" w:rsidR="009029B3" w:rsidRPr="001F7AAD" w:rsidRDefault="008A2E67">
      <w:pPr>
        <w:ind w:left="2981" w:right="62" w:hanging="28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1                                  </w:t>
      </w:r>
      <w:r w:rsidRPr="001F7AA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Sea</w:t>
      </w:r>
      <w:r w:rsidRPr="001F7AAD">
        <w:rPr>
          <w:rFonts w:asciiTheme="minorHAnsi" w:eastAsia="Arial" w:hAnsiTheme="minorHAnsi" w:cstheme="minorHAnsi"/>
          <w:sz w:val="22"/>
          <w:szCs w:val="22"/>
        </w:rPr>
        <w:t>rch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sition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ssist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in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Oral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Faci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 (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sz w:val="22"/>
          <w:szCs w:val="22"/>
        </w:rPr>
        <w:t>s)</w:t>
      </w:r>
    </w:p>
    <w:p w14:paraId="26F7AD06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6B58145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</w:t>
      </w:r>
      <w:r w:rsidRPr="001F7AA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Sea</w:t>
      </w:r>
      <w:r w:rsidRPr="001F7AAD">
        <w:rPr>
          <w:rFonts w:asciiTheme="minorHAnsi" w:eastAsia="Arial" w:hAnsiTheme="minorHAnsi" w:cstheme="minorHAnsi"/>
          <w:sz w:val="22"/>
          <w:szCs w:val="22"/>
        </w:rPr>
        <w:t>rch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sition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ral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cial</w:t>
      </w:r>
    </w:p>
    <w:p w14:paraId="7C2CEF7B" w14:textId="77777777" w:rsidR="009029B3" w:rsidRPr="001F7AAD" w:rsidRDefault="008A2E67">
      <w:pPr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(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rts)</w:t>
      </w:r>
    </w:p>
    <w:p w14:paraId="62EC4375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CE4D06C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2                        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inic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Sci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111C8ED0" w14:textId="77777777" w:rsidR="009029B3" w:rsidRPr="001F7AAD" w:rsidRDefault="008A2E67">
      <w:pPr>
        <w:ind w:left="2969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pgSz w:w="12240" w:h="15840"/>
          <w:pgMar w:top="880" w:right="640" w:bottom="280" w:left="1340" w:header="697" w:footer="859" w:gutter="0"/>
          <w:cols w:space="720"/>
        </w:sect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ccre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ittee</w:t>
      </w:r>
    </w:p>
    <w:p w14:paraId="0F9F714C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CA18C5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252531" w14:textId="77777777" w:rsidR="009029B3" w:rsidRPr="001F7AAD" w:rsidRDefault="009029B3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210AABC" w14:textId="77777777" w:rsidR="009029B3" w:rsidRPr="001F7AAD" w:rsidRDefault="008A2E67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6                                  </w:t>
      </w:r>
      <w:r w:rsidRPr="001F7AA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Sea</w:t>
      </w:r>
      <w:r w:rsidRPr="001F7AAD">
        <w:rPr>
          <w:rFonts w:asciiTheme="minorHAnsi" w:eastAsia="Arial" w:hAnsiTheme="minorHAnsi" w:cstheme="minorHAnsi"/>
          <w:sz w:val="22"/>
          <w:szCs w:val="22"/>
        </w:rPr>
        <w:t>rch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sition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ssist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in</w:t>
      </w:r>
    </w:p>
    <w:p w14:paraId="5472B148" w14:textId="77777777" w:rsidR="009029B3" w:rsidRPr="001F7AAD" w:rsidRDefault="008A2E67">
      <w:pPr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Oral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Faci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</w:p>
    <w:p w14:paraId="4F07FFD5" w14:textId="77777777" w:rsidR="009029B3" w:rsidRPr="001F7AAD" w:rsidRDefault="008A2E67">
      <w:pPr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-6"/>
          <w:sz w:val="22"/>
          <w:szCs w:val="22"/>
        </w:rPr>
        <w:t>(</w:t>
      </w:r>
      <w:r w:rsidRPr="001F7AAD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1F7AAD">
        <w:rPr>
          <w:rFonts w:asciiTheme="minorHAnsi" w:eastAsia="Arial" w:hAnsiTheme="minorHAnsi" w:cstheme="minorHAnsi"/>
          <w:sz w:val="22"/>
          <w:szCs w:val="22"/>
        </w:rPr>
        <w:t>)</w:t>
      </w:r>
    </w:p>
    <w:p w14:paraId="00EE75B6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72666BC" w14:textId="77777777" w:rsidR="009029B3" w:rsidRPr="001F7AAD" w:rsidRDefault="008A2E67">
      <w:pPr>
        <w:ind w:left="2981" w:right="62" w:hanging="28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</w:t>
      </w:r>
      <w:r w:rsidRPr="001F7AA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Sea</w:t>
      </w:r>
      <w:r w:rsidRPr="001F7AAD">
        <w:rPr>
          <w:rFonts w:asciiTheme="minorHAnsi" w:eastAsia="Arial" w:hAnsiTheme="minorHAnsi" w:cstheme="minorHAnsi"/>
          <w:sz w:val="22"/>
          <w:szCs w:val="22"/>
        </w:rPr>
        <w:t>rch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sition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ssist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in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Oral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Faci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pm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 (B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aum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r)</w:t>
      </w:r>
    </w:p>
    <w:p w14:paraId="77402D29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41174A7" w14:textId="77777777" w:rsidR="009029B3" w:rsidRPr="001F7AAD" w:rsidRDefault="008A2E67">
      <w:pPr>
        <w:ind w:left="2981" w:right="172" w:hanging="28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8                                  </w:t>
      </w:r>
      <w:r w:rsidRPr="001F7AA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rch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sz w:val="22"/>
          <w:szCs w:val="22"/>
        </w:rPr>
        <w:t>siti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te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in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ral 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De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(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)</w:t>
      </w:r>
    </w:p>
    <w:p w14:paraId="5CB5271F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CAAC53A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4                      </w:t>
      </w:r>
      <w:r w:rsidRPr="001F7AA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Ral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F7AAD">
        <w:rPr>
          <w:rFonts w:asciiTheme="minorHAnsi" w:eastAsia="Arial" w:hAnsiTheme="minorHAnsi" w:cstheme="minorHAnsi"/>
          <w:sz w:val="22"/>
          <w:szCs w:val="22"/>
        </w:rPr>
        <w:t>ld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wed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rsh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p</w:t>
      </w:r>
    </w:p>
    <w:p w14:paraId="2E5D0A4D" w14:textId="77777777" w:rsidR="009029B3" w:rsidRPr="001F7AAD" w:rsidRDefault="008A2E67">
      <w:pPr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Com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ir</w:t>
      </w:r>
    </w:p>
    <w:p w14:paraId="426109B5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FBE4783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      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z w:val="22"/>
          <w:szCs w:val="22"/>
        </w:rPr>
        <w:t>ld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tric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Endo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rship</w:t>
      </w:r>
    </w:p>
    <w:p w14:paraId="61CA2F80" w14:textId="77777777" w:rsidR="009029B3" w:rsidRPr="001F7AAD" w:rsidRDefault="008A2E67">
      <w:pPr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ir</w:t>
      </w:r>
    </w:p>
    <w:p w14:paraId="248D2335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58C7CB2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9                          </w:t>
      </w:r>
      <w:r w:rsidRPr="001F7AA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Oral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Faci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icul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</w:p>
    <w:p w14:paraId="0998ADB5" w14:textId="77777777" w:rsidR="009029B3" w:rsidRPr="001F7AAD" w:rsidRDefault="008A2E67">
      <w:pPr>
        <w:ind w:left="370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Com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itte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stry</w:t>
      </w:r>
    </w:p>
    <w:p w14:paraId="414CA197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3DFF779" w14:textId="77777777" w:rsidR="009029B3" w:rsidRPr="001F7AAD" w:rsidRDefault="008A2E67">
      <w:pPr>
        <w:ind w:left="2981" w:right="248" w:hanging="28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9                                  </w:t>
      </w:r>
      <w:r w:rsidRPr="001F7AA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Sea</w:t>
      </w:r>
      <w:r w:rsidRPr="001F7AAD">
        <w:rPr>
          <w:rFonts w:asciiTheme="minorHAnsi" w:eastAsia="Arial" w:hAnsiTheme="minorHAnsi" w:cstheme="minorHAnsi"/>
          <w:sz w:val="22"/>
          <w:szCs w:val="22"/>
        </w:rPr>
        <w:t>rch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sition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Ped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tric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Oral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cial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 (S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 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in)</w:t>
      </w:r>
    </w:p>
    <w:p w14:paraId="322599BA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78733F5" w14:textId="77777777" w:rsidR="009029B3" w:rsidRPr="001F7AAD" w:rsidRDefault="008A2E67">
      <w:pPr>
        <w:ind w:left="2981" w:right="62" w:hanging="28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</w:t>
      </w:r>
      <w:r w:rsidRPr="001F7AA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Sea</w:t>
      </w:r>
      <w:r w:rsidRPr="001F7AAD">
        <w:rPr>
          <w:rFonts w:asciiTheme="minorHAnsi" w:eastAsia="Arial" w:hAnsiTheme="minorHAnsi" w:cstheme="minorHAnsi"/>
          <w:sz w:val="22"/>
          <w:szCs w:val="22"/>
        </w:rPr>
        <w:t>rch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sition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ssist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in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Oral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Faci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 (K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k)</w:t>
      </w:r>
    </w:p>
    <w:p w14:paraId="48E13178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2339EEA" w14:textId="77777777" w:rsidR="009029B3" w:rsidRPr="001F7AAD" w:rsidRDefault="008A2E67">
      <w:pPr>
        <w:ind w:left="2981" w:right="460" w:hanging="28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4                                  </w:t>
      </w:r>
      <w:r w:rsidRPr="001F7AA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ic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rec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ion 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F7AAD">
        <w:rPr>
          <w:rFonts w:asciiTheme="minorHAnsi" w:eastAsia="Arial" w:hAnsiTheme="minorHAnsi" w:cstheme="minorHAnsi"/>
          <w:sz w:val="22"/>
          <w:szCs w:val="22"/>
        </w:rPr>
        <w:t>USD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tric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Edu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sin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lan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mark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sis- 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ir</w:t>
      </w:r>
    </w:p>
    <w:p w14:paraId="11643414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C2E982B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5                       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Sea</w:t>
      </w:r>
      <w:r w:rsidRPr="001F7AAD">
        <w:rPr>
          <w:rFonts w:asciiTheme="minorHAnsi" w:eastAsia="Arial" w:hAnsiTheme="minorHAnsi" w:cstheme="minorHAnsi"/>
          <w:sz w:val="22"/>
          <w:szCs w:val="22"/>
        </w:rPr>
        <w:t>rch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ition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in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</w:p>
    <w:p w14:paraId="32907D3E" w14:textId="77777777" w:rsidR="009029B3" w:rsidRPr="001F7AAD" w:rsidRDefault="008A2E67">
      <w:pPr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ral 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De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(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s)</w:t>
      </w:r>
    </w:p>
    <w:p w14:paraId="6C218245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C8F8D99" w14:textId="77777777" w:rsidR="009029B3" w:rsidRPr="001F7AAD" w:rsidRDefault="008A2E67">
      <w:pPr>
        <w:ind w:left="2981" w:right="982" w:hanging="28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7                      </w:t>
      </w:r>
      <w:r w:rsidRPr="001F7AA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rth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tic 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si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n Com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ittee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(Ort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tic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1F7AAD">
        <w:rPr>
          <w:rFonts w:asciiTheme="minorHAnsi" w:eastAsia="Arial" w:hAnsiTheme="minorHAnsi" w:cstheme="minorHAnsi"/>
          <w:sz w:val="22"/>
          <w:szCs w:val="22"/>
        </w:rPr>
        <w:t>ir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ral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1F7AAD">
        <w:rPr>
          <w:rFonts w:asciiTheme="minorHAnsi" w:eastAsia="Arial" w:hAnsiTheme="minorHAnsi" w:cstheme="minorHAnsi"/>
          <w:sz w:val="22"/>
          <w:szCs w:val="22"/>
        </w:rPr>
        <w:t>d Ca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)- 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ir</w:t>
      </w:r>
    </w:p>
    <w:p w14:paraId="0A37FC3B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0D40827" w14:textId="77777777" w:rsidR="009029B3" w:rsidRPr="001F7AAD" w:rsidRDefault="008A2E67">
      <w:pPr>
        <w:ind w:left="2981" w:right="153" w:hanging="28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6                                  </w:t>
      </w:r>
      <w:r w:rsidRPr="001F7AA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Oral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Faci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De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sz w:val="22"/>
          <w:szCs w:val="22"/>
        </w:rPr>
        <w:t>tr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ic Pl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ann</w:t>
      </w:r>
      <w:r w:rsidRPr="001F7AAD">
        <w:rPr>
          <w:rFonts w:asciiTheme="minorHAnsi" w:eastAsia="Arial" w:hAnsiTheme="minorHAnsi" w:cstheme="minorHAnsi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ssio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1F7AAD">
        <w:rPr>
          <w:rFonts w:asciiTheme="minorHAnsi" w:eastAsia="Arial" w:hAnsiTheme="minorHAnsi" w:cstheme="minorHAnsi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truc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tu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 Doc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lty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ep</w:t>
      </w:r>
      <w:r w:rsidRPr="001F7AAD">
        <w:rPr>
          <w:rFonts w:asciiTheme="minorHAnsi" w:eastAsia="Arial" w:hAnsiTheme="minorHAnsi" w:cstheme="minorHAnsi"/>
          <w:sz w:val="22"/>
          <w:szCs w:val="22"/>
        </w:rPr>
        <w:t>lac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ir</w:t>
      </w:r>
    </w:p>
    <w:p w14:paraId="014973CC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9EC125A" w14:textId="77777777" w:rsidR="009029B3" w:rsidRPr="001F7AAD" w:rsidRDefault="008A2E67">
      <w:pPr>
        <w:ind w:left="2981" w:right="290" w:hanging="2881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pgSz w:w="12240" w:h="15840"/>
          <w:pgMar w:top="880" w:right="640" w:bottom="280" w:left="1340" w:header="697" w:footer="859" w:gutter="0"/>
          <w:cols w:space="720"/>
        </w:sect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           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IUPUI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nua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epo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1F7AAD">
        <w:rPr>
          <w:rFonts w:asciiTheme="minorHAnsi" w:eastAsia="Arial" w:hAnsiTheme="minorHAnsi" w:cstheme="minorHAnsi"/>
          <w:sz w:val="22"/>
          <w:szCs w:val="22"/>
        </w:rPr>
        <w:t>r IUSD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IUSD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ic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ing 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- 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rdin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</w:p>
    <w:p w14:paraId="7088FE34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8D11D7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F2562D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E0B37E" w14:textId="77777777" w:rsidR="009029B3" w:rsidRPr="001F7AAD" w:rsidRDefault="009029B3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6E52DCFC" w14:textId="77777777" w:rsidR="009029B3" w:rsidRPr="001F7AAD" w:rsidRDefault="008A2E67">
      <w:pPr>
        <w:spacing w:before="29"/>
        <w:ind w:left="2981" w:right="62" w:hanging="2881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              </w:t>
      </w:r>
      <w:r w:rsidRPr="001F7AA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IUSD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ice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Lea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rning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ith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Uni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z w:val="22"/>
          <w:szCs w:val="22"/>
        </w:rPr>
        <w:t>ico,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tric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ith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dua</w:t>
      </w:r>
      <w:r w:rsidRPr="001F7AAD">
        <w:rPr>
          <w:rFonts w:asciiTheme="minorHAnsi" w:eastAsia="Arial" w:hAnsiTheme="minorHAnsi" w:cstheme="minorHAnsi"/>
          <w:sz w:val="22"/>
          <w:szCs w:val="22"/>
        </w:rPr>
        <w:t>te st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U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ll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</w:p>
    <w:p w14:paraId="7BF4A52E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371DCCE" w14:textId="77777777" w:rsidR="009029B3" w:rsidRPr="001F7AAD" w:rsidRDefault="008A2E67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St</w:t>
      </w:r>
      <w:r w:rsidRPr="001F7AAD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u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dent r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l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ted</w:t>
      </w:r>
    </w:p>
    <w:p w14:paraId="7230B7DB" w14:textId="77777777" w:rsidR="009029B3" w:rsidRPr="001F7AAD" w:rsidRDefault="009029B3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520A317C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1955A9" w14:textId="77777777" w:rsidR="009029B3" w:rsidRPr="001F7AAD" w:rsidRDefault="008A2E67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1F7AAD">
        <w:rPr>
          <w:rFonts w:asciiTheme="minorHAnsi" w:eastAsia="Arial" w:hAnsiTheme="minorHAnsi" w:cstheme="minorHAnsi"/>
          <w:sz w:val="22"/>
          <w:szCs w:val="22"/>
        </w:rPr>
        <w:t>* 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ica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sis Com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</w:p>
    <w:p w14:paraId="22F818A7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Mast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Scie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uden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</w:p>
    <w:p w14:paraId="22D673A5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81F4488" w14:textId="77777777" w:rsidR="009029B3" w:rsidRPr="001F7AAD" w:rsidRDefault="008A2E67">
      <w:pPr>
        <w:ind w:left="2260" w:right="1118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5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*Nora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triu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 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fe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tw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ry 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ena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f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isass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0294C2BE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FFFA261" w14:textId="77777777" w:rsidR="009029B3" w:rsidRPr="001F7AAD" w:rsidRDefault="008A2E67">
      <w:pPr>
        <w:ind w:left="2260" w:right="924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6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*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nu</w:t>
      </w:r>
      <w:r w:rsidRPr="001F7AAD">
        <w:rPr>
          <w:rFonts w:asciiTheme="minorHAnsi" w:eastAsia="Arial" w:hAnsiTheme="minorHAnsi" w:cstheme="minorHAnsi"/>
          <w:sz w:val="22"/>
          <w:szCs w:val="22"/>
        </w:rPr>
        <w:t>til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ag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ith</w:t>
      </w:r>
      <w:r w:rsidRPr="001F7AAD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-c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lass io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r.</w:t>
      </w:r>
    </w:p>
    <w:p w14:paraId="2D05354A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BDA1E64" w14:textId="77777777" w:rsidR="009029B3" w:rsidRPr="001F7AAD" w:rsidRDefault="008A2E67">
      <w:pPr>
        <w:ind w:left="2260" w:right="971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7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*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rad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lker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lec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ical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fo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4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lp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roc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edu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39CCB93F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DEB7455" w14:textId="77777777" w:rsidR="009029B3" w:rsidRPr="001F7AAD" w:rsidRDefault="008A2E67">
      <w:pPr>
        <w:ind w:left="2260" w:right="806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8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ins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fe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ts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kin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tic 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vity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6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vs.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iece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rati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hu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lp.</w:t>
      </w:r>
    </w:p>
    <w:p w14:paraId="4CDAE7E6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4FF48B0" w14:textId="77777777" w:rsidR="009029B3" w:rsidRPr="001F7AAD" w:rsidRDefault="008A2E67">
      <w:pPr>
        <w:ind w:left="2260" w:right="902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9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*Ro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1F7AAD">
        <w:rPr>
          <w:rFonts w:asciiTheme="minorHAnsi" w:eastAsia="Arial" w:hAnsiTheme="minorHAnsi" w:cstheme="minorHAnsi"/>
          <w:sz w:val="22"/>
          <w:szCs w:val="22"/>
        </w:rPr>
        <w:t>rt Har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ison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ros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tive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rcu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pube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rtal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cle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p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cy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ith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4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ry alv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lar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bon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e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raf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50942B27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F485F3E" w14:textId="77777777" w:rsidR="009029B3" w:rsidRPr="001F7AAD" w:rsidRDefault="008A2E67">
      <w:pPr>
        <w:ind w:left="2260" w:right="1109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Ch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Cor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ci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ic st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 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5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s.</w:t>
      </w:r>
    </w:p>
    <w:p w14:paraId="767AB2D3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C2B38AB" w14:textId="77777777" w:rsidR="009029B3" w:rsidRPr="001F7AAD" w:rsidRDefault="008A2E67">
      <w:pPr>
        <w:ind w:left="2260" w:right="742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</w:t>
      </w:r>
      <w:r w:rsidRPr="001F7AA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*Mur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ck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Tu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be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 scl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rosis –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itti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d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ival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ib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s: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fa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 vs.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ic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ise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;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8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0129E73E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F98F750" w14:textId="77777777" w:rsidR="009029B3" w:rsidRPr="001F7AAD" w:rsidRDefault="008A2E67">
      <w:pPr>
        <w:ind w:left="2260" w:right="1163" w:hanging="21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*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rett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Q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1F7AAD">
        <w:rPr>
          <w:rFonts w:asciiTheme="minorHAnsi" w:eastAsia="Arial" w:hAnsiTheme="minorHAnsi" w:cstheme="minorHAnsi"/>
          <w:sz w:val="22"/>
          <w:szCs w:val="22"/>
        </w:rPr>
        <w:t>ck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sh 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rnish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APF 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sing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7"/>
          <w:sz w:val="22"/>
          <w:szCs w:val="22"/>
        </w:rPr>
        <w:t>z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 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d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qu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tive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lig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6A547DF8" w14:textId="77777777" w:rsidR="009029B3" w:rsidRPr="001F7AAD" w:rsidRDefault="009029B3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46718A74" w14:textId="77777777" w:rsidR="009029B3" w:rsidRPr="001F7AAD" w:rsidRDefault="008A2E67">
      <w:pPr>
        <w:ind w:left="2260" w:right="1074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1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Flu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rnish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tra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ion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cts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b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q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lig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 fl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0CD96B8C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BFF8073" w14:textId="77777777" w:rsidR="009029B3" w:rsidRPr="001F7AAD" w:rsidRDefault="008A2E67">
      <w:pPr>
        <w:ind w:left="2260" w:right="965" w:hanging="2160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pgSz w:w="12240" w:h="15840"/>
          <w:pgMar w:top="880" w:right="680" w:bottom="280" w:left="1340" w:header="697" w:footer="859" w:gutter="0"/>
          <w:cols w:space="720"/>
        </w:sect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Fissu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 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 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 fl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site</w:t>
      </w:r>
      <w:r w:rsidRPr="001F7AAD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 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rative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tud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3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iff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yst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s.</w:t>
      </w:r>
    </w:p>
    <w:p w14:paraId="63EF8428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ADDE33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324B68" w14:textId="77777777" w:rsidR="009029B3" w:rsidRPr="001F7AAD" w:rsidRDefault="009029B3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2F839871" w14:textId="77777777" w:rsidR="009029B3" w:rsidRPr="001F7AAD" w:rsidRDefault="008A2E67">
      <w:pPr>
        <w:spacing w:before="29"/>
        <w:ind w:left="2260" w:right="1590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2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And</w:t>
      </w:r>
      <w:r w:rsidRPr="001F7AAD">
        <w:rPr>
          <w:rFonts w:asciiTheme="minorHAnsi" w:eastAsia="Arial" w:hAnsiTheme="minorHAnsi" w:cstheme="minorHAnsi"/>
          <w:sz w:val="22"/>
          <w:szCs w:val="22"/>
        </w:rPr>
        <w:t>rew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Ga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ian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cy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fl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667C01B6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E5A9B14" w14:textId="77777777" w:rsidR="009029B3" w:rsidRPr="001F7AAD" w:rsidRDefault="008A2E67">
      <w:pPr>
        <w:ind w:left="2260" w:right="1523" w:hanging="21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2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enn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 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ion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be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 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cio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ic st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ral f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6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ld 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ic 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34FC20B0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77ED249" w14:textId="77777777" w:rsidR="009029B3" w:rsidRPr="001F7AAD" w:rsidRDefault="008A2E67">
      <w:pPr>
        <w:ind w:left="2260" w:right="1205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ssa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ry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tic 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ity/res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uo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sis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iff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rains.</w:t>
      </w:r>
    </w:p>
    <w:p w14:paraId="675605E5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A2D180D" w14:textId="77777777" w:rsidR="009029B3" w:rsidRPr="001F7AAD" w:rsidRDefault="008A2E67">
      <w:pPr>
        <w:ind w:left="2260" w:right="1464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3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rds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lar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sy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try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f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ltiple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nb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strai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5F00A035" w14:textId="77777777" w:rsidR="009029B3" w:rsidRPr="001F7AAD" w:rsidRDefault="009029B3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360F0A44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ck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Ma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xie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5"/>
          <w:sz w:val="22"/>
          <w:szCs w:val="22"/>
        </w:rPr>
        <w:t>’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beha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vior 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</w:p>
    <w:p w14:paraId="7A099396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den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 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5C6FED3B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CECE77F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3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*Na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K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Acc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ode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sti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vs.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</w:p>
    <w:p w14:paraId="3779BEAA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i/>
          <w:sz w:val="22"/>
          <w:szCs w:val="22"/>
        </w:rPr>
        <w:t>Ta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ka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rch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th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lys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s.</w:t>
      </w:r>
    </w:p>
    <w:p w14:paraId="54945D31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AC80E0B" w14:textId="77777777" w:rsidR="009029B3" w:rsidRPr="001F7AAD" w:rsidRDefault="008A2E67">
      <w:pPr>
        <w:ind w:left="2260" w:right="1142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ig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Ritc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ohardne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ab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sion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sist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ls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ly</w:t>
      </w:r>
      <w:r w:rsidRPr="001F7AAD">
        <w:rPr>
          <w:rFonts w:asciiTheme="minorHAnsi" w:eastAsia="Arial" w:hAnsiTheme="minorHAnsi" w:cstheme="minorHAnsi"/>
          <w:i/>
          <w:spacing w:val="-4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5"/>
          <w:sz w:val="22"/>
          <w:szCs w:val="22"/>
        </w:rPr>
        <w:t>z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f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rom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iff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lig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d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iff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47CFB5C1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67C8D53" w14:textId="77777777" w:rsidR="009029B3" w:rsidRPr="001F7AAD" w:rsidRDefault="008A2E67">
      <w:pPr>
        <w:ind w:left="2260" w:right="1302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3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hi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clinic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 st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po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ym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5"/>
          <w:sz w:val="22"/>
          <w:szCs w:val="22"/>
        </w:rPr>
        <w:t>z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ith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o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iff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rce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73466551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EA9CF28" w14:textId="77777777" w:rsidR="009029B3" w:rsidRPr="001F7AAD" w:rsidRDefault="008A2E67">
      <w:pPr>
        <w:ind w:left="2260" w:right="816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4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Aba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ri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ry car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lu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id</w:t>
      </w:r>
      <w:r w:rsidRPr="001F7AAD">
        <w:rPr>
          <w:rFonts w:asciiTheme="minorHAnsi" w:eastAsia="Arial" w:hAnsiTheme="minorHAnsi" w:cstheme="minorHAnsi"/>
          <w:i/>
          <w:spacing w:val="6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- rele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sing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037D1FC1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237EA14" w14:textId="77777777" w:rsidR="009029B3" w:rsidRPr="001F7AAD" w:rsidRDefault="008A2E67">
      <w:pPr>
        <w:ind w:left="2260" w:right="803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4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rk 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its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Cra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cial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6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d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den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t.</w:t>
      </w:r>
    </w:p>
    <w:p w14:paraId="661BFF98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B294DA6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4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og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ic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cts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rties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4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i/>
          <w:spacing w:val="6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5A94B491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5E001A9" w14:textId="77777777" w:rsidR="009029B3" w:rsidRPr="001F7AAD" w:rsidRDefault="008A2E67">
      <w:pPr>
        <w:ind w:left="2260" w:right="1023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4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*Da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tro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ctive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cisor 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ty 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lip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bu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y.</w:t>
      </w:r>
    </w:p>
    <w:p w14:paraId="4DAC61D9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932972C" w14:textId="77777777" w:rsidR="009029B3" w:rsidRPr="001F7AAD" w:rsidRDefault="008A2E67">
      <w:pPr>
        <w:ind w:left="2260" w:right="1219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ib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pr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rs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ice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/a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cts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maxi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la.</w:t>
      </w:r>
    </w:p>
    <w:p w14:paraId="54DE6EEA" w14:textId="77777777" w:rsidR="009029B3" w:rsidRPr="001F7AAD" w:rsidRDefault="009029B3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451F17A" w14:textId="77777777" w:rsidR="009029B3" w:rsidRPr="001F7AAD" w:rsidRDefault="008A2E67">
      <w:pPr>
        <w:ind w:left="2260" w:right="60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5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1F7AAD">
        <w:rPr>
          <w:rFonts w:asciiTheme="minorHAnsi" w:eastAsia="Arial" w:hAnsiTheme="minorHAnsi" w:cstheme="minorHAnsi"/>
          <w:sz w:val="22"/>
          <w:szCs w:val="22"/>
        </w:rPr>
        <w:t>k 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ion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risk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ica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rs of 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rur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</w:p>
    <w:p w14:paraId="06A9D9CC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D151FFB" w14:textId="77777777" w:rsidR="009029B3" w:rsidRPr="001F7AAD" w:rsidRDefault="008A2E67">
      <w:pPr>
        <w:ind w:left="2260" w:right="421" w:hanging="2160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pgSz w:w="12240" w:h="15840"/>
          <w:pgMar w:top="880" w:right="640" w:bottom="280" w:left="1340" w:header="697" w:footer="859" w:gutter="0"/>
          <w:cols w:space="720"/>
        </w:sect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5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Ano</w:t>
      </w:r>
      <w:r w:rsidRPr="001F7AAD">
        <w:rPr>
          <w:rFonts w:asciiTheme="minorHAnsi" w:eastAsia="Arial" w:hAnsiTheme="minorHAnsi" w:cstheme="minorHAnsi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to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fe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ion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st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sity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ice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ry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oun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ts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o fi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tic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</w:p>
    <w:p w14:paraId="6E78B4DA" w14:textId="77777777" w:rsidR="009029B3" w:rsidRPr="001F7AAD" w:rsidRDefault="009029B3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27BEF2C7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747F34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40CF9A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68F506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8CDC38" w14:textId="77777777" w:rsidR="009029B3" w:rsidRPr="001F7AAD" w:rsidRDefault="008A2E67">
      <w:pPr>
        <w:spacing w:before="29"/>
        <w:ind w:left="2260" w:right="204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5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rk Ell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ion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oo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®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lds,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qua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b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 re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istration</w:t>
      </w:r>
    </w:p>
    <w:p w14:paraId="53E91F8B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16BF11D" w14:textId="77777777" w:rsidR="009029B3" w:rsidRPr="001F7AAD" w:rsidRDefault="008A2E67">
      <w:pPr>
        <w:ind w:left="2260" w:right="302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5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*Ha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ros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ctive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clini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 st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icacy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ified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lass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rati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ry 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tit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</w:p>
    <w:p w14:paraId="150DA24E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71849BA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od</w:t>
      </w:r>
      <w:r w:rsidRPr="001F7AAD">
        <w:rPr>
          <w:rFonts w:asciiTheme="minorHAnsi" w:eastAsia="Arial" w:hAnsiTheme="minorHAnsi" w:cstheme="minorHAnsi"/>
          <w:sz w:val="22"/>
          <w:szCs w:val="22"/>
        </w:rPr>
        <w:t>ie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tickley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Spen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Her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ab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ity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09D131AD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96B69CD" w14:textId="77777777" w:rsidR="009029B3" w:rsidRPr="001F7AAD" w:rsidRDefault="008A2E67">
      <w:pPr>
        <w:ind w:left="2260" w:right="585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5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ti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k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tric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ion</w:t>
      </w:r>
    </w:p>
    <w:p w14:paraId="68C6C0E6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BE3392F" w14:textId="77777777" w:rsidR="009029B3" w:rsidRPr="001F7AAD" w:rsidRDefault="008A2E67">
      <w:pPr>
        <w:ind w:left="2260" w:right="264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6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Mur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ph</w:t>
      </w:r>
      <w:r w:rsidRPr="001F7AAD">
        <w:rPr>
          <w:rFonts w:asciiTheme="minorHAnsi" w:eastAsia="Arial" w:hAnsiTheme="minorHAnsi" w:cstheme="minorHAnsi"/>
          <w:sz w:val="22"/>
          <w:szCs w:val="22"/>
        </w:rPr>
        <w:t>y 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-o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rative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anag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Bo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rd 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rtif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tric 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tists</w:t>
      </w:r>
    </w:p>
    <w:p w14:paraId="47157CB1" w14:textId="77777777" w:rsidR="009029B3" w:rsidRPr="001F7AAD" w:rsidRDefault="009029B3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E5D6A1E" w14:textId="77777777" w:rsidR="009029B3" w:rsidRPr="001F7AAD" w:rsidRDefault="008A2E67">
      <w:pPr>
        <w:ind w:left="2260" w:right="164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6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ae</w:t>
      </w:r>
      <w:r w:rsidRPr="001F7AAD">
        <w:rPr>
          <w:rFonts w:asciiTheme="minorHAnsi" w:eastAsia="Arial" w:hAnsiTheme="minorHAnsi" w:cstheme="minorHAnsi"/>
          <w:sz w:val="22"/>
          <w:szCs w:val="22"/>
        </w:rPr>
        <w:t>l Ros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ff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Pract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if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tw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B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rd 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rtif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6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- 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rtif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tric 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tists</w:t>
      </w:r>
    </w:p>
    <w:p w14:paraId="00BCD63F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773DE17" w14:textId="77777777" w:rsidR="009029B3" w:rsidRPr="001F7AAD" w:rsidRDefault="008A2E67">
      <w:pPr>
        <w:ind w:left="2260" w:right="473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7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ierke 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am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ry cell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pon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iti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m 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rfa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631C02D4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4A56897" w14:textId="77777777" w:rsidR="009029B3" w:rsidRPr="001F7AAD" w:rsidRDefault="008A2E67">
      <w:pPr>
        <w:ind w:left="2260" w:right="406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7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*Ma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ir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tros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ctive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vs.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ab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 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rs</w:t>
      </w:r>
    </w:p>
    <w:p w14:paraId="18AA4013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668DCDC" w14:textId="77777777" w:rsidR="009029B3" w:rsidRPr="001F7AAD" w:rsidRDefault="008A2E67">
      <w:pPr>
        <w:ind w:left="2260" w:right="576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8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rd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Cor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be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we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lit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racy,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k 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 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c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opu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9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</w:p>
    <w:p w14:paraId="0FEDDA76" w14:textId="77777777" w:rsidR="009029B3" w:rsidRPr="001F7AAD" w:rsidRDefault="009029B3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32E2A1FB" w14:textId="77777777" w:rsidR="009029B3" w:rsidRPr="001F7AAD" w:rsidRDefault="008A2E67">
      <w:pPr>
        <w:ind w:left="2260" w:right="158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8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 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uh</w:t>
      </w:r>
      <w:r w:rsidRPr="001F7AAD">
        <w:rPr>
          <w:rFonts w:asciiTheme="minorHAnsi" w:eastAsia="Arial" w:hAnsiTheme="minorHAnsi" w:cstheme="minorHAnsi"/>
          <w:sz w:val="22"/>
          <w:szCs w:val="22"/>
        </w:rPr>
        <w:t>rer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fe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ct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vior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scio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g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ral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ane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sia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c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ts</w:t>
      </w:r>
    </w:p>
    <w:p w14:paraId="3B6CEE1B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CF74611" w14:textId="77777777" w:rsidR="009029B3" w:rsidRPr="001F7AAD" w:rsidRDefault="008A2E67">
      <w:pPr>
        <w:ind w:left="2260" w:right="876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*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rad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ry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ib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lar incisors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4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incis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</w:t>
      </w:r>
    </w:p>
    <w:p w14:paraId="1547E63A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257EFB4" w14:textId="77777777" w:rsidR="009029B3" w:rsidRPr="001F7AAD" w:rsidRDefault="008A2E67">
      <w:pPr>
        <w:ind w:left="2260" w:right="70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      </w:t>
      </w:r>
      <w:r w:rsidRPr="001F7AA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Vane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is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c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tic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6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rce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lts 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5"/>
          <w:sz w:val="22"/>
          <w:szCs w:val="22"/>
        </w:rPr>
        <w:t>z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ic</w:t>
      </w:r>
    </w:p>
    <w:p w14:paraId="02937B73" w14:textId="77777777" w:rsidR="009029B3" w:rsidRPr="001F7AAD" w:rsidRDefault="009029B3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6EF3A0F3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7287A1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C9F957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or of Other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Un</w:t>
      </w:r>
      <w:r w:rsidRPr="001F7AAD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dents</w:t>
      </w:r>
      <w:r w:rsidRPr="001F7AAD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ol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ac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ul</w:t>
      </w:r>
      <w:r w:rsidRPr="001F7AAD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7E6F4DE0" w14:textId="77777777" w:rsidR="009029B3" w:rsidRPr="001F7AAD" w:rsidRDefault="009029B3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F0B9153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2           </w:t>
      </w:r>
      <w:r w:rsidRPr="001F7AA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lak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Uni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Sc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1F7AAD">
        <w:rPr>
          <w:rFonts w:asciiTheme="minorHAnsi" w:eastAsia="Arial" w:hAnsiTheme="minorHAnsi" w:cstheme="minorHAnsi"/>
          <w:sz w:val="22"/>
          <w:szCs w:val="22"/>
        </w:rPr>
        <w:t>l,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</w:p>
    <w:p w14:paraId="49D2D5DF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863B91C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2                       </w:t>
      </w:r>
      <w:r w:rsidRPr="001F7AA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rn 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Uni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64C12CA1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ep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Pr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ram</w:t>
      </w:r>
    </w:p>
    <w:p w14:paraId="61DA04F0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3FC4CF9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3                       </w:t>
      </w:r>
      <w:r w:rsidRPr="001F7AA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ae</w:t>
      </w:r>
      <w:r w:rsidRPr="001F7AAD">
        <w:rPr>
          <w:rFonts w:asciiTheme="minorHAnsi" w:eastAsia="Arial" w:hAnsiTheme="minorHAnsi" w:cstheme="minorHAnsi"/>
          <w:sz w:val="22"/>
          <w:szCs w:val="22"/>
        </w:rPr>
        <w:t>l Rossitch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rn 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rth</w:t>
      </w:r>
    </w:p>
    <w:p w14:paraId="0121A183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pgSz w:w="12240" w:h="15840"/>
          <w:pgMar w:top="880" w:right="920" w:bottom="280" w:left="1340" w:header="697" w:footer="859" w:gutter="0"/>
          <w:cols w:space="720"/>
        </w:sectPr>
      </w:pPr>
      <w:r w:rsidRPr="001F7AAD">
        <w:rPr>
          <w:rFonts w:asciiTheme="minorHAnsi" w:eastAsia="Arial" w:hAnsiTheme="minorHAnsi" w:cstheme="minorHAnsi"/>
          <w:sz w:val="22"/>
          <w:szCs w:val="22"/>
        </w:rPr>
        <w:t>Carol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ep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ram</w:t>
      </w:r>
    </w:p>
    <w:p w14:paraId="023DC2C9" w14:textId="77777777" w:rsidR="009029B3" w:rsidRPr="001F7AAD" w:rsidRDefault="009029B3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666423C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07B306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6BD9B6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8C0C56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C20467" w14:textId="77777777" w:rsidR="009029B3" w:rsidRPr="001F7AAD" w:rsidRDefault="008A2E67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4                       </w:t>
      </w:r>
      <w:r w:rsidRPr="001F7AA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Rac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hae</w:t>
      </w:r>
      <w:r w:rsidRPr="001F7AAD">
        <w:rPr>
          <w:rFonts w:asciiTheme="minorHAnsi" w:eastAsia="Arial" w:hAnsiTheme="minorHAnsi" w:cstheme="minorHAnsi"/>
          <w:sz w:val="22"/>
          <w:szCs w:val="22"/>
        </w:rPr>
        <w:t>l Chi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rn 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Flori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ep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</w:p>
    <w:p w14:paraId="632FAFFE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ram</w:t>
      </w:r>
    </w:p>
    <w:p w14:paraId="377F958A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498A90C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8                       </w:t>
      </w:r>
      <w:r w:rsidRPr="001F7AA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Maria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sk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rn 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5F9A09FF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ical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cie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</w:p>
    <w:p w14:paraId="337E7745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5B260AB" w14:textId="77777777" w:rsidR="009029B3" w:rsidRPr="001F7AAD" w:rsidRDefault="008A2E67">
      <w:pPr>
        <w:ind w:left="2260" w:right="208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9           </w:t>
      </w:r>
      <w:r w:rsidRPr="001F7AA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iu 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lar,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1F7AAD">
        <w:rPr>
          <w:rFonts w:asciiTheme="minorHAnsi" w:eastAsia="Arial" w:hAnsiTheme="minorHAnsi" w:cstheme="minorHAnsi"/>
          <w:sz w:val="22"/>
          <w:szCs w:val="22"/>
        </w:rPr>
        <w:t>i 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Uni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Sh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huan</w:t>
      </w:r>
      <w:r w:rsidRPr="001F7AAD">
        <w:rPr>
          <w:rFonts w:asciiTheme="minorHAnsi" w:eastAsia="Arial" w:hAnsiTheme="minorHAnsi" w:cstheme="minorHAnsi"/>
          <w:sz w:val="22"/>
          <w:szCs w:val="22"/>
        </w:rPr>
        <w:t>, Chi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77334859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56B826F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1           </w:t>
      </w:r>
      <w:r w:rsidRPr="001F7AA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iny-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lar,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Ped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tric</w:t>
      </w:r>
    </w:p>
    <w:p w14:paraId="087798CC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ra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sz w:val="22"/>
          <w:szCs w:val="22"/>
        </w:rPr>
        <w:t>ra,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</w:p>
    <w:p w14:paraId="6F2D6D9F" w14:textId="77777777" w:rsidR="009029B3" w:rsidRPr="001F7AAD" w:rsidRDefault="009029B3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3CD370B6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     </w:t>
      </w:r>
      <w:r w:rsidRPr="001F7AA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And</w:t>
      </w:r>
      <w:r w:rsidRPr="001F7AAD">
        <w:rPr>
          <w:rFonts w:asciiTheme="minorHAnsi" w:eastAsia="Arial" w:hAnsiTheme="minorHAnsi" w:cstheme="minorHAnsi"/>
          <w:sz w:val="22"/>
          <w:szCs w:val="22"/>
        </w:rPr>
        <w:t>rea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Z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U Ne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ene</w:t>
      </w:r>
      <w:r w:rsidRPr="001F7AAD">
        <w:rPr>
          <w:rFonts w:asciiTheme="minorHAnsi" w:eastAsia="Arial" w:hAnsiTheme="minorHAnsi" w:cstheme="minorHAnsi"/>
          <w:sz w:val="22"/>
          <w:szCs w:val="22"/>
        </w:rPr>
        <w:t>rati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z w:val="22"/>
          <w:szCs w:val="22"/>
        </w:rPr>
        <w:t>rship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ram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</w:p>
    <w:p w14:paraId="1697CB04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8540436" w14:textId="77777777" w:rsidR="009029B3" w:rsidRPr="001F7AAD" w:rsidRDefault="008A2E67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Communi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t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y</w:t>
      </w:r>
      <w:r w:rsidRPr="001F7AAD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color="000000"/>
        </w:rPr>
        <w:t xml:space="preserve"> 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Re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la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ted</w:t>
      </w:r>
    </w:p>
    <w:p w14:paraId="2A326874" w14:textId="77777777" w:rsidR="009029B3" w:rsidRPr="001F7AAD" w:rsidRDefault="009029B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ADE0600" w14:textId="77777777" w:rsidR="009029B3" w:rsidRPr="001F7AAD" w:rsidRDefault="008A2E67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6                        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ica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ic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6299225D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rtin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27C82713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48FBCD9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     </w:t>
      </w:r>
      <w:r w:rsidRPr="001F7AAD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1F7AAD">
        <w:rPr>
          <w:rFonts w:asciiTheme="minorHAnsi" w:eastAsia="Arial" w:hAnsiTheme="minorHAnsi" w:cstheme="minorHAnsi"/>
          <w:sz w:val="22"/>
          <w:szCs w:val="22"/>
        </w:rPr>
        <w:t>m 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ices,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In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Zio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le,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594CAC78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D81570D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6                        </w:t>
      </w:r>
      <w:r w:rsidRPr="001F7AA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ist Cl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ic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ica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15F5774D" w14:textId="77777777" w:rsidR="009029B3" w:rsidRPr="001F7AAD" w:rsidRDefault="008A2E67">
      <w:pPr>
        <w:ind w:left="2304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1F7AAD">
        <w:rPr>
          <w:rFonts w:asciiTheme="minorHAnsi" w:eastAsia="Arial" w:hAnsiTheme="minorHAnsi" w:cstheme="minorHAnsi"/>
          <w:sz w:val="22"/>
          <w:szCs w:val="22"/>
        </w:rPr>
        <w:t>rtin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Zio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le,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04EE75E8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B2DE9D9" w14:textId="77777777" w:rsidR="009029B3" w:rsidRPr="001F7AAD" w:rsidRDefault="008A2E67">
      <w:pPr>
        <w:ind w:left="2304" w:right="772" w:hanging="2203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the</w:t>
      </w:r>
      <w:r w:rsidRPr="001F7AAD">
        <w:rPr>
          <w:rFonts w:asciiTheme="minorHAnsi" w:eastAsia="Arial" w:hAnsiTheme="minorHAnsi" w:cstheme="minorHAnsi"/>
          <w:sz w:val="22"/>
          <w:szCs w:val="22"/>
        </w:rPr>
        <w:t>rs/H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Bab</w:t>
      </w:r>
      <w:r w:rsidRPr="001F7AAD">
        <w:rPr>
          <w:rFonts w:asciiTheme="minorHAnsi" w:eastAsia="Arial" w:hAnsiTheme="minorHAnsi" w:cstheme="minorHAnsi"/>
          <w:sz w:val="22"/>
          <w:szCs w:val="22"/>
        </w:rPr>
        <w:t>ies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ral He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lth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ub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 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oa</w:t>
      </w:r>
      <w:r w:rsidRPr="001F7AAD">
        <w:rPr>
          <w:rFonts w:asciiTheme="minorHAnsi" w:eastAsia="Arial" w:hAnsiTheme="minorHAnsi" w:cstheme="minorHAnsi"/>
          <w:sz w:val="22"/>
          <w:szCs w:val="22"/>
        </w:rPr>
        <w:t>rd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ct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rs,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>9</w:t>
      </w:r>
    </w:p>
    <w:p w14:paraId="3B70F5E3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795C6F3" w14:textId="77777777" w:rsidR="009029B3" w:rsidRPr="001F7AAD" w:rsidRDefault="008A2E67">
      <w:pPr>
        <w:ind w:left="2328" w:right="2225" w:hanging="2227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4               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ice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icaid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nn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icaid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isory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Pane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</w:p>
    <w:p w14:paraId="47FE4F0A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22B08BB" w14:textId="77777777" w:rsidR="009029B3" w:rsidRPr="001F7AAD" w:rsidRDefault="008A2E67">
      <w:pPr>
        <w:ind w:left="2260" w:right="158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</w:t>
      </w:r>
      <w:r w:rsidRPr="001F7AA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IUPUI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lty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isor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F7AAD">
        <w:rPr>
          <w:rFonts w:asciiTheme="minorHAnsi" w:eastAsia="Arial" w:hAnsiTheme="minorHAnsi" w:cstheme="minorHAnsi"/>
          <w:sz w:val="22"/>
          <w:szCs w:val="22"/>
        </w:rPr>
        <w:t>UPUI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ract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1F7AAD">
        <w:rPr>
          <w:rFonts w:asciiTheme="minorHAnsi" w:eastAsia="Arial" w:hAnsiTheme="minorHAnsi" w:cstheme="minorHAnsi"/>
          <w:sz w:val="22"/>
          <w:szCs w:val="22"/>
        </w:rPr>
        <w:t>y 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ry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Club</w:t>
      </w:r>
    </w:p>
    <w:p w14:paraId="47FA9618" w14:textId="77777777" w:rsidR="009029B3" w:rsidRPr="001F7AAD" w:rsidRDefault="009029B3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735CFE58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966ED4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269468" w14:textId="77777777" w:rsidR="009029B3" w:rsidRPr="001F7AAD" w:rsidRDefault="008A2E67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PROFE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</w:t>
      </w:r>
      <w:r w:rsidRPr="001F7AAD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>I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O</w:t>
      </w:r>
      <w:r w:rsidRPr="001F7AA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N</w:t>
      </w:r>
      <w:r w:rsidRPr="001F7AAD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L</w:t>
      </w:r>
      <w:r w:rsidRPr="001F7AAD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  <w:u w:color="000000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T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V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ITI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1F7AAD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>S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:</w:t>
      </w:r>
    </w:p>
    <w:p w14:paraId="4A182802" w14:textId="77777777" w:rsidR="009029B3" w:rsidRPr="001F7AAD" w:rsidRDefault="009029B3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BC3A07B" w14:textId="77777777" w:rsidR="009029B3" w:rsidRPr="001F7AAD" w:rsidRDefault="008A2E67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ted:</w:t>
      </w:r>
    </w:p>
    <w:p w14:paraId="3AF05AA9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1D2E647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2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1F7AAD">
        <w:rPr>
          <w:rFonts w:asciiTheme="minorHAnsi" w:eastAsia="Arial" w:hAnsiTheme="minorHAnsi" w:cstheme="minorHAnsi"/>
          <w:sz w:val="22"/>
          <w:szCs w:val="22"/>
        </w:rPr>
        <w:t>stra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</w:p>
    <w:p w14:paraId="02D90651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AD400B4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</w:t>
      </w:r>
      <w:r w:rsidRPr="001F7AAD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122BEAD6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9DCDE5F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pgSz w:w="12240" w:h="15840"/>
          <w:pgMar w:top="880" w:right="680" w:bottom="280" w:left="1340" w:header="697" w:footer="859" w:gutter="0"/>
          <w:cols w:space="720"/>
        </w:sect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</w:t>
      </w:r>
      <w:r w:rsidRPr="001F7AAD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Pub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s 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iss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ren</w:t>
      </w:r>
    </w:p>
    <w:p w14:paraId="694BB90D" w14:textId="77777777" w:rsidR="009029B3" w:rsidRPr="001F7AAD" w:rsidRDefault="009029B3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907200F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65AE59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DE706F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8C45F1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63EC84" w14:textId="77777777" w:rsidR="009029B3" w:rsidRPr="001F7AAD" w:rsidRDefault="008A2E67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     </w:t>
      </w:r>
      <w:r w:rsidRPr="001F7AA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rth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tic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sle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r,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</w:p>
    <w:p w14:paraId="6875661B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IUO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85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7ADB180F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236FA20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sz w:val="22"/>
          <w:szCs w:val="22"/>
        </w:rPr>
        <w:t>Communi</w:t>
      </w:r>
      <w:r w:rsidRPr="001F7AAD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ted:</w:t>
      </w:r>
    </w:p>
    <w:p w14:paraId="52266F12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77FF063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4             </w:t>
      </w:r>
      <w:r w:rsidRPr="001F7AA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te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1F7AAD">
        <w:rPr>
          <w:rFonts w:asciiTheme="minorHAnsi" w:eastAsia="Arial" w:hAnsiTheme="minorHAnsi" w:cstheme="minorHAnsi"/>
          <w:sz w:val="22"/>
          <w:szCs w:val="22"/>
        </w:rPr>
        <w:t>cial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ices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Adm</w:t>
      </w:r>
      <w:r w:rsidRPr="001F7AAD">
        <w:rPr>
          <w:rFonts w:asciiTheme="minorHAnsi" w:eastAsia="Arial" w:hAnsiTheme="minorHAnsi" w:cstheme="minorHAnsi"/>
          <w:sz w:val="22"/>
          <w:szCs w:val="22"/>
        </w:rPr>
        <w:t>inistr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ice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7235E08D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icaid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ann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icaid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isory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Pane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</w:p>
    <w:p w14:paraId="17F47238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7CE7E87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2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lth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z w:val="22"/>
          <w:szCs w:val="22"/>
        </w:rPr>
        <w:t>c.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Vo</w:t>
      </w:r>
      <w:r w:rsidRPr="001F7AAD">
        <w:rPr>
          <w:rFonts w:asciiTheme="minorHAnsi" w:eastAsia="Arial" w:hAnsiTheme="minorHAnsi" w:cstheme="minorHAnsi"/>
          <w:sz w:val="22"/>
          <w:szCs w:val="22"/>
        </w:rPr>
        <w:t>lu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rac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itio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67D8ACA6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icaid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cy 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tract</w:t>
      </w:r>
    </w:p>
    <w:p w14:paraId="7E645190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99A0BC7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</w:t>
      </w:r>
      <w:r w:rsidRPr="001F7AAD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Com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iss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ccre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ite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V</w:t>
      </w:r>
      <w:r w:rsidRPr="001F7AAD">
        <w:rPr>
          <w:rFonts w:asciiTheme="minorHAnsi" w:eastAsia="Arial" w:hAnsiTheme="minorHAnsi" w:cstheme="minorHAnsi"/>
          <w:sz w:val="22"/>
          <w:szCs w:val="22"/>
        </w:rPr>
        <w:t>is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</w:p>
    <w:p w14:paraId="55C2C4E8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2C08DC89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B014EF4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9                       </w:t>
      </w:r>
      <w:r w:rsidRPr="001F7AA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ic Oral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lth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itia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ide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nn</w:t>
      </w:r>
      <w:r w:rsidRPr="001F7AAD">
        <w:rPr>
          <w:rFonts w:asciiTheme="minorHAnsi" w:eastAsia="Arial" w:hAnsiTheme="minorHAnsi" w:cstheme="minorHAnsi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oun</w:t>
      </w:r>
      <w:r w:rsidRPr="001F7AAD">
        <w:rPr>
          <w:rFonts w:asciiTheme="minorHAnsi" w:eastAsia="Arial" w:hAnsiTheme="minorHAnsi" w:cstheme="minorHAnsi"/>
          <w:sz w:val="22"/>
          <w:szCs w:val="22"/>
        </w:rPr>
        <w:t>cil</w:t>
      </w:r>
    </w:p>
    <w:p w14:paraId="2C3EE904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</w:p>
    <w:p w14:paraId="047E1A65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4C7434B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</w:p>
    <w:p w14:paraId="1B6D93B4" w14:textId="77777777" w:rsidR="009029B3" w:rsidRPr="001F7AAD" w:rsidRDefault="008A2E67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3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sin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s: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5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55C812D1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7786BF21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75F41B7" w14:textId="77777777" w:rsidR="009029B3" w:rsidRPr="001F7AAD" w:rsidRDefault="008A2E67">
      <w:pPr>
        <w:ind w:left="1540" w:right="1363" w:hanging="14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5           </w:t>
      </w:r>
      <w:r w:rsidRPr="001F7AA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tific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Discs,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TTV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Tel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1F7AAD">
        <w:rPr>
          <w:rFonts w:asciiTheme="minorHAnsi" w:eastAsia="Arial" w:hAnsiTheme="minorHAnsi" w:cstheme="minorHAnsi"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 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6C68AC2B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6A1F1A6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6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  <w:r w:rsidRPr="001F7AAD">
        <w:rPr>
          <w:rFonts w:asciiTheme="minorHAnsi" w:eastAsia="Arial" w:hAnsiTheme="minorHAnsi" w:cstheme="minorHAnsi"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inicia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J.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rett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Car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 Ce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r, I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0DC022E2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F06E6B6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6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rv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w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tric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tistry,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Ep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Delta 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sz w:val="22"/>
          <w:szCs w:val="22"/>
        </w:rPr>
        <w:t>ta 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</w:p>
    <w:p w14:paraId="66CD86D7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1F7AAD">
        <w:rPr>
          <w:rFonts w:asciiTheme="minorHAnsi" w:eastAsia="Arial" w:hAnsiTheme="minorHAnsi" w:cstheme="minorHAnsi"/>
          <w:sz w:val="22"/>
          <w:szCs w:val="22"/>
        </w:rPr>
        <w:t>ror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75BAE52E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DF71850" w14:textId="77777777" w:rsidR="009029B3" w:rsidRPr="001F7AAD" w:rsidRDefault="008A2E67">
      <w:pPr>
        <w:ind w:left="1540" w:right="230" w:hanging="14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7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Ask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 Ex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THR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 IN</w:t>
      </w:r>
    </w:p>
    <w:p w14:paraId="2B6C7F9E" w14:textId="77777777" w:rsidR="009029B3" w:rsidRPr="001F7AAD" w:rsidRDefault="009029B3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7C689FF8" w14:textId="77777777" w:rsidR="009029B3" w:rsidRPr="001F7AAD" w:rsidRDefault="008A2E67">
      <w:pPr>
        <w:ind w:left="1540" w:right="280" w:hanging="14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1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ru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ry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5"/>
          <w:sz w:val="22"/>
          <w:szCs w:val="22"/>
        </w:rPr>
        <w:t>’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 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 He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lth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Mo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, </w:t>
      </w:r>
      <w:r w:rsidRPr="001F7AAD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TH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App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 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54CDE98C" w14:textId="77777777" w:rsidR="009029B3" w:rsidRPr="001F7AAD" w:rsidRDefault="009029B3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7A8594D2" w14:textId="77777777" w:rsidR="009029B3" w:rsidRPr="001F7AAD" w:rsidRDefault="008A2E67">
      <w:pPr>
        <w:ind w:left="1540" w:right="133" w:hanging="14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9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Tes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4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 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up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rt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#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95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is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re 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ittee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71AB2AE1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E98FDD6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nd R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h 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tion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5E4EDD92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2971A49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4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To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Fra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ts,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Ped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tric</w:t>
      </w:r>
    </w:p>
    <w:p w14:paraId="49D819BE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Annua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ix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026062D9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6BCC39F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pgSz w:w="12240" w:h="15840"/>
          <w:pgMar w:top="880" w:right="660" w:bottom="280" w:left="1340" w:header="697" w:footer="859" w:gutter="0"/>
          <w:cols w:space="720"/>
        </w:sect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6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tific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scs,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tral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ie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ist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</w:p>
    <w:p w14:paraId="52A98BB8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620455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4D1FB3" w14:textId="77777777" w:rsidR="009029B3" w:rsidRPr="001F7AAD" w:rsidRDefault="009029B3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5DC5E24E" w14:textId="77777777" w:rsidR="009029B3" w:rsidRPr="001F7AAD" w:rsidRDefault="008A2E67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7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 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ity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lth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rs,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z w:val="22"/>
          <w:szCs w:val="22"/>
        </w:rPr>
        <w:t>ral 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cy</w:t>
      </w:r>
    </w:p>
    <w:p w14:paraId="0B87A0BB" w14:textId="77777777" w:rsidR="009029B3" w:rsidRPr="001F7AAD" w:rsidRDefault="008A2E67">
      <w:pPr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anel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r, CO</w:t>
      </w:r>
    </w:p>
    <w:p w14:paraId="6D2DE9F7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575A63D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9           </w:t>
      </w:r>
      <w:r w:rsidRPr="001F7AA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c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vior M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tistry,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ciery</w:t>
      </w:r>
    </w:p>
    <w:p w14:paraId="5D772F3A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rship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405B9F55" w14:textId="77777777" w:rsidR="009029B3" w:rsidRPr="001F7AAD" w:rsidRDefault="009029B3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15FC62DD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9           </w:t>
      </w:r>
      <w:r w:rsidRPr="001F7AA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ab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y,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position w:val="1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position w:val="1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22"/>
          <w:position w:val="1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oa</w:t>
      </w:r>
      <w:r w:rsidRPr="001F7AAD">
        <w:rPr>
          <w:rFonts w:asciiTheme="minorHAnsi" w:eastAsia="Arial" w:hAnsiTheme="minorHAnsi" w:cstheme="minorHAnsi"/>
          <w:sz w:val="22"/>
          <w:szCs w:val="22"/>
        </w:rPr>
        <w:t>rd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lth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</w:p>
    <w:p w14:paraId="0E6969BE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lth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7D0A4D00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F38F4EF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1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Im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ical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y,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As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sz w:val="22"/>
          <w:szCs w:val="22"/>
        </w:rPr>
        <w:t>ssion</w:t>
      </w:r>
    </w:p>
    <w:p w14:paraId="17193916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inic,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3DAFC6AD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B65B1D8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1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Use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Ma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loccl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sion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ge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t,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27645A87" w14:textId="77777777" w:rsidR="009029B3" w:rsidRPr="001F7AAD" w:rsidRDefault="008A2E67">
      <w:pPr>
        <w:spacing w:before="3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tric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inic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X</w:t>
      </w:r>
    </w:p>
    <w:p w14:paraId="4FF1A337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40F5B56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1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 Arch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Th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y,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</w:p>
    <w:p w14:paraId="5C2FAA5D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lu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 As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ion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z w:val="22"/>
          <w:szCs w:val="22"/>
        </w:rPr>
        <w:t>cl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ic Pr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2BA78D80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55EC2790" w14:textId="77777777" w:rsidR="009029B3" w:rsidRPr="001F7AAD" w:rsidRDefault="008A2E67">
      <w:pPr>
        <w:ind w:left="1540" w:right="257" w:hanging="144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1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Gl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ss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Use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tistry,</w:t>
      </w:r>
      <w:r w:rsidRPr="001F7AAD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tistry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lumni As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1F7AAD">
        <w:rPr>
          <w:rFonts w:asciiTheme="minorHAnsi" w:eastAsia="Arial" w:hAnsiTheme="minorHAnsi" w:cstheme="minorHAnsi"/>
          <w:sz w:val="22"/>
          <w:szCs w:val="22"/>
        </w:rPr>
        <w:t>ci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nua</w:t>
      </w:r>
      <w:r w:rsidRPr="001F7AAD">
        <w:rPr>
          <w:rFonts w:asciiTheme="minorHAnsi" w:eastAsia="Arial" w:hAnsiTheme="minorHAnsi" w:cstheme="minorHAnsi"/>
          <w:sz w:val="22"/>
          <w:szCs w:val="22"/>
        </w:rPr>
        <w:t>l 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ic Pr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9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 IN</w:t>
      </w:r>
    </w:p>
    <w:p w14:paraId="5FB6A4C4" w14:textId="77777777" w:rsidR="009029B3" w:rsidRPr="001F7AAD" w:rsidRDefault="009029B3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7CDBCACA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1           </w:t>
      </w:r>
      <w:r w:rsidRPr="001F7AA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 Arch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Th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y,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</w:p>
    <w:p w14:paraId="16FFB48D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Children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inic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Z</w:t>
      </w:r>
    </w:p>
    <w:p w14:paraId="6ABE40CA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FC86EBC" w14:textId="77777777" w:rsidR="009029B3" w:rsidRPr="001F7AAD" w:rsidRDefault="008A2E67">
      <w:pPr>
        <w:ind w:left="1540" w:right="818" w:hanging="14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2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we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lve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ix H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inic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 P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nua</w:t>
      </w:r>
      <w:r w:rsidRPr="001F7AAD">
        <w:rPr>
          <w:rFonts w:asciiTheme="minorHAnsi" w:eastAsia="Arial" w:hAnsiTheme="minorHAnsi" w:cstheme="minorHAnsi"/>
          <w:sz w:val="22"/>
          <w:szCs w:val="22"/>
        </w:rPr>
        <w:t>l 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Sci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ic 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ress,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ivers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Nicara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 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Nicara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gu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istry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, 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674CE49B" w14:textId="77777777" w:rsidR="009029B3" w:rsidRPr="001F7AAD" w:rsidRDefault="009029B3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0BEB0500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2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inic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 Ma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nage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Maxi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lary Mesi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As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ion</w:t>
      </w:r>
    </w:p>
    <w:p w14:paraId="522B79AF" w14:textId="77777777" w:rsidR="009029B3" w:rsidRPr="001F7AAD" w:rsidRDefault="008A2E67">
      <w:pPr>
        <w:spacing w:before="2"/>
        <w:ind w:left="1540" w:right="1278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inic C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ith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Dr. 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oh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r, 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68E8209D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2C381269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2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inic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 Ma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Maxi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lary Mesi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em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</w:p>
    <w:p w14:paraId="7E2704C8" w14:textId="77777777" w:rsidR="009029B3" w:rsidRPr="001F7AAD" w:rsidRDefault="008A2E67">
      <w:pPr>
        <w:spacing w:before="2"/>
        <w:ind w:left="1540" w:right="866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Annua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inic C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ith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Dr. 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Hies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39EF672A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30558F80" w14:textId="77777777" w:rsidR="009029B3" w:rsidRPr="001F7AAD" w:rsidRDefault="008A2E67">
      <w:pPr>
        <w:ind w:left="1540" w:right="826" w:hanging="144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2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5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T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Fra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ts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w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lass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1F7AAD">
        <w:rPr>
          <w:rFonts w:asciiTheme="minorHAnsi" w:eastAsia="Arial" w:hAnsiTheme="minorHAnsi" w:cstheme="minorHAnsi"/>
          <w:sz w:val="22"/>
          <w:szCs w:val="22"/>
        </w:rPr>
        <w:t>l 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C</w:t>
      </w:r>
      <w:r w:rsidRPr="001F7AAD">
        <w:rPr>
          <w:rFonts w:asciiTheme="minorHAnsi" w:eastAsia="Arial" w:hAnsiTheme="minorHAnsi" w:cstheme="minorHAnsi"/>
          <w:spacing w:val="8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ith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Dr.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nu</w:t>
      </w:r>
      <w:r w:rsidRPr="001F7AAD">
        <w:rPr>
          <w:rFonts w:asciiTheme="minorHAnsi" w:eastAsia="Arial" w:hAnsiTheme="minorHAnsi" w:cstheme="minorHAnsi"/>
          <w:sz w:val="22"/>
          <w:szCs w:val="22"/>
        </w:rPr>
        <w:t>til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le,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5D6EE1C9" w14:textId="77777777" w:rsidR="009029B3" w:rsidRPr="001F7AAD" w:rsidRDefault="009029B3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01D8D662" w14:textId="77777777" w:rsidR="009029B3" w:rsidRPr="001F7AAD" w:rsidRDefault="008A2E67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2             </w:t>
      </w:r>
      <w:r w:rsidRPr="001F7AAD">
        <w:rPr>
          <w:rFonts w:asciiTheme="minorHAnsi" w:eastAsia="Arial" w:hAnsiTheme="minorHAnsi" w:cstheme="minorHAnsi"/>
          <w:spacing w:val="40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position w:val="-1"/>
          <w:sz w:val="22"/>
          <w:szCs w:val="22"/>
        </w:rPr>
        <w:t>Alt</w:t>
      </w:r>
      <w:r w:rsidRPr="001F7AAD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position w:val="-1"/>
          <w:sz w:val="22"/>
          <w:szCs w:val="22"/>
        </w:rPr>
        <w:t>rn</w:t>
      </w:r>
      <w:r w:rsidRPr="001F7AAD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position w:val="-1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-2"/>
          <w:position w:val="-1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position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 xml:space="preserve"> Pu</w:t>
      </w:r>
      <w:r w:rsidRPr="001F7AAD">
        <w:rPr>
          <w:rFonts w:asciiTheme="minorHAnsi" w:eastAsia="Arial" w:hAnsiTheme="minorHAnsi" w:cstheme="minorHAnsi"/>
          <w:i/>
          <w:spacing w:val="-3"/>
          <w:position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i/>
          <w:spacing w:val="-2"/>
          <w:position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position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position w:val="-1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pacing w:val="3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position w:val="-1"/>
          <w:sz w:val="22"/>
          <w:szCs w:val="22"/>
        </w:rPr>
        <w:t>Th</w:t>
      </w:r>
      <w:r w:rsidRPr="001F7AAD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position w:val="-1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position w:val="-1"/>
          <w:sz w:val="22"/>
          <w:szCs w:val="22"/>
        </w:rPr>
        <w:t>y,</w:t>
      </w:r>
      <w:r w:rsidRPr="001F7AAD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tis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ry</w:t>
      </w:r>
      <w:r w:rsidRPr="001F7AA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lu</w:t>
      </w:r>
      <w:r w:rsidRPr="001F7AA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</w:p>
    <w:p w14:paraId="76A51277" w14:textId="77777777" w:rsidR="009029B3" w:rsidRPr="001F7AAD" w:rsidRDefault="008A2E67">
      <w:pPr>
        <w:spacing w:line="280" w:lineRule="exact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position w:val="10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position w:val="10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22"/>
          <w:position w:val="1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l Fall Con</w:t>
      </w:r>
      <w:r w:rsidRPr="001F7AA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Ta</w:t>
      </w:r>
      <w:r w:rsidRPr="001F7AA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Cl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ic, 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</w:p>
    <w:p w14:paraId="35C24729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930B7E6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2           </w:t>
      </w:r>
      <w:r w:rsidRPr="001F7AA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Elec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ros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rgical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y: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tros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ctive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ud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1F7AAD">
        <w:rPr>
          <w:rFonts w:asciiTheme="minorHAnsi" w:eastAsia="Arial" w:hAnsiTheme="minorHAnsi" w:cstheme="minorHAnsi"/>
          <w:sz w:val="22"/>
          <w:szCs w:val="22"/>
        </w:rPr>
        <w:t>cie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5D0BE1BF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pgSz w:w="12240" w:h="15840"/>
          <w:pgMar w:top="880" w:right="620" w:bottom="280" w:left="1340" w:header="697" w:footer="859" w:gutter="0"/>
          <w:cols w:space="720"/>
        </w:sect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Chi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1F7AAD">
        <w:rPr>
          <w:rFonts w:asciiTheme="minorHAnsi" w:eastAsia="Arial" w:hAnsiTheme="minorHAnsi" w:cstheme="minorHAnsi"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inic,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</w:p>
    <w:p w14:paraId="2BE04B82" w14:textId="77777777" w:rsidR="009029B3" w:rsidRPr="001F7AAD" w:rsidRDefault="009029B3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56BD7C03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4B6B5D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629451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E0D6D8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9EFA35" w14:textId="77777777" w:rsidR="009029B3" w:rsidRPr="001F7AAD" w:rsidRDefault="008A2E67">
      <w:pPr>
        <w:spacing w:before="29"/>
        <w:ind w:left="1540" w:right="64" w:hanging="14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Elec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ros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rgical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y: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tros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ctive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ud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 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z w:val="22"/>
          <w:szCs w:val="22"/>
        </w:rPr>
        <w:t>l As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1F7AAD">
        <w:rPr>
          <w:rFonts w:asciiTheme="minorHAnsi" w:eastAsia="Arial" w:hAnsiTheme="minorHAnsi" w:cstheme="minorHAnsi"/>
          <w:sz w:val="22"/>
          <w:szCs w:val="22"/>
        </w:rPr>
        <w:t>r 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rch.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io,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TX</w:t>
      </w:r>
    </w:p>
    <w:p w14:paraId="0FF17FA6" w14:textId="77777777" w:rsidR="009029B3" w:rsidRPr="001F7AAD" w:rsidRDefault="009029B3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3EBAC637" w14:textId="77777777" w:rsidR="009029B3" w:rsidRPr="001F7AAD" w:rsidRDefault="008A2E67">
      <w:pPr>
        <w:ind w:left="1540" w:right="289" w:hanging="14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3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Elec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ros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rgical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y: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tros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ctive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ud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z w:val="22"/>
          <w:szCs w:val="22"/>
        </w:rPr>
        <w:t>cl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ic Pr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 Ci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K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</w:p>
    <w:p w14:paraId="1E530DB0" w14:textId="77777777" w:rsidR="009029B3" w:rsidRPr="001F7AAD" w:rsidRDefault="009029B3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7340ED61" w14:textId="77777777" w:rsidR="009029B3" w:rsidRPr="001F7AAD" w:rsidRDefault="008A2E67">
      <w:pPr>
        <w:ind w:left="1540" w:right="388" w:hanging="14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4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Gl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ss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To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ts,</w:t>
      </w:r>
      <w:r w:rsidRPr="001F7AAD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rch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rch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#2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DC</w:t>
      </w:r>
    </w:p>
    <w:p w14:paraId="1CDF9747" w14:textId="77777777" w:rsidR="009029B3" w:rsidRPr="001F7AAD" w:rsidRDefault="009029B3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48BB4E24" w14:textId="77777777" w:rsidR="009029B3" w:rsidRPr="001F7AAD" w:rsidRDefault="008A2E67">
      <w:pPr>
        <w:ind w:left="1540" w:right="138" w:hanging="14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4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Ext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Press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tistry: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cts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inistra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ive Do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7"/>
          <w:sz w:val="22"/>
          <w:szCs w:val="22"/>
        </w:rPr>
        <w:t>z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>ls,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sz w:val="22"/>
          <w:szCs w:val="22"/>
        </w:rPr>
        <w:t>cti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54B1A2A1" w14:textId="77777777" w:rsidR="009029B3" w:rsidRPr="001F7AAD" w:rsidRDefault="009029B3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3DB8D560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eha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ge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fo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Chi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i/>
          <w:spacing w:val="6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ion</w:t>
      </w:r>
    </w:p>
    <w:p w14:paraId="76DEAA60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573B114C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0136428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4           </w:t>
      </w:r>
      <w:r w:rsidRPr="001F7AA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ope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tive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Ma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Chi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</w:p>
    <w:p w14:paraId="52F61A50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Children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ith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sz w:val="22"/>
          <w:szCs w:val="22"/>
        </w:rPr>
        <w:t>rts,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Lo</w:t>
      </w:r>
      <w:r w:rsidRPr="001F7AAD">
        <w:rPr>
          <w:rFonts w:asciiTheme="minorHAnsi" w:eastAsia="Arial" w:hAnsiTheme="minorHAnsi" w:cstheme="minorHAnsi"/>
          <w:sz w:val="22"/>
          <w:szCs w:val="22"/>
        </w:rPr>
        <w:t>s Cr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nba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</w:p>
    <w:p w14:paraId="465C495A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5D76D6D0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5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inic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 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tud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Gl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ss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as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 S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t,</w:t>
      </w:r>
      <w:r w:rsidRPr="001F7AAD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331BD097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rch,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Oral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#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X</w:t>
      </w:r>
    </w:p>
    <w:p w14:paraId="4D1E0154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325D081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6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tic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ink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Dys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lasia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I,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2CBCA84D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Ort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tics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Dallas,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X</w:t>
      </w:r>
    </w:p>
    <w:p w14:paraId="5C9157BB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EDF7EE5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6           </w:t>
      </w:r>
      <w:r w:rsidRPr="001F7AA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tic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ink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Dys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lasia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I,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</w:p>
    <w:p w14:paraId="6F13E87C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Children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Z</w:t>
      </w:r>
    </w:p>
    <w:p w14:paraId="69CAE052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270C8C9F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7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c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4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ic B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eha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ge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t,</w:t>
      </w:r>
      <w:r w:rsidRPr="001F7AAD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ion</w:t>
      </w:r>
    </w:p>
    <w:p w14:paraId="277B79A5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apo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46F6662A" w14:textId="77777777" w:rsidR="009029B3" w:rsidRPr="001F7AAD" w:rsidRDefault="008A2E67">
      <w:pPr>
        <w:spacing w:line="260" w:lineRule="exact"/>
        <w:ind w:left="1540" w:right="97" w:hanging="14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7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pacing w:val="-5"/>
          <w:sz w:val="22"/>
          <w:szCs w:val="22"/>
        </w:rPr>
        <w:t>’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 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tistry,</w:t>
      </w:r>
      <w:r w:rsidRPr="001F7AAD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As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nua</w:t>
      </w:r>
      <w:r w:rsidRPr="001F7AAD">
        <w:rPr>
          <w:rFonts w:asciiTheme="minorHAnsi" w:eastAsia="Arial" w:hAnsiTheme="minorHAnsi" w:cstheme="minorHAnsi"/>
          <w:sz w:val="22"/>
          <w:szCs w:val="22"/>
        </w:rPr>
        <w:t>l M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 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75BA2E13" w14:textId="77777777" w:rsidR="009029B3" w:rsidRPr="001F7AAD" w:rsidRDefault="009029B3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0286806C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7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tic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ink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tin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Dyspl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sia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I,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</w:p>
    <w:p w14:paraId="7CF969E6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Annua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rch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ade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ph</w:t>
      </w:r>
      <w:r w:rsidRPr="001F7AAD">
        <w:rPr>
          <w:rFonts w:asciiTheme="minorHAnsi" w:eastAsia="Arial" w:hAnsiTheme="minorHAnsi" w:cstheme="minorHAnsi"/>
          <w:sz w:val="22"/>
          <w:szCs w:val="22"/>
        </w:rPr>
        <w:t>ia,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0760A561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21B5385B" w14:textId="77777777" w:rsidR="009029B3" w:rsidRPr="001F7AAD" w:rsidRDefault="008A2E67">
      <w:pPr>
        <w:ind w:left="1540" w:right="130" w:hanging="14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7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rth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tic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rve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: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rs 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lu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 As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nn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Ral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F7AAD">
        <w:rPr>
          <w:rFonts w:asciiTheme="minorHAnsi" w:eastAsia="Arial" w:hAnsiTheme="minorHAnsi" w:cstheme="minorHAnsi"/>
          <w:sz w:val="22"/>
          <w:szCs w:val="22"/>
        </w:rPr>
        <w:t>ld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Ke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te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rer,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403FC4CA" w14:textId="77777777" w:rsidR="009029B3" w:rsidRPr="001F7AAD" w:rsidRDefault="009029B3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696D4908" w14:textId="77777777" w:rsidR="009029B3" w:rsidRPr="001F7AAD" w:rsidRDefault="008A2E67">
      <w:pPr>
        <w:ind w:left="1540" w:right="92" w:hanging="1440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pgSz w:w="12240" w:h="15840"/>
          <w:pgMar w:top="880" w:right="620" w:bottom="280" w:left="1340" w:header="697" w:footer="859" w:gutter="0"/>
          <w:cols w:space="720"/>
        </w:sect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7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Pros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ctive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Elec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rgical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s.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 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ies,</w:t>
      </w:r>
      <w:r w:rsidRPr="001F7AAD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 Uni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lu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le 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inic,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om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209794F8" w14:textId="77777777" w:rsidR="009029B3" w:rsidRPr="001F7AAD" w:rsidRDefault="009029B3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723AB87F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C4C823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3EC50E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1A517F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B563CF" w14:textId="77777777" w:rsidR="009029B3" w:rsidRPr="001F7AAD" w:rsidRDefault="008A2E67">
      <w:pPr>
        <w:spacing w:before="29"/>
        <w:ind w:left="1540" w:right="710" w:hanging="14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7           </w:t>
      </w:r>
      <w:r w:rsidRPr="001F7AA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rth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ntic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rve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: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rs 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 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Chi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99</w:t>
      </w:r>
      <w:r w:rsidRPr="001F7AAD">
        <w:rPr>
          <w:rFonts w:asciiTheme="minorHAnsi" w:eastAsia="Arial" w:hAnsiTheme="minorHAnsi" w:cstheme="minorHAnsi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1F7AAD">
        <w:rPr>
          <w:rFonts w:asciiTheme="minorHAnsi" w:eastAsia="Arial" w:hAnsiTheme="minorHAnsi" w:cstheme="minorHAnsi"/>
          <w:sz w:val="22"/>
          <w:szCs w:val="22"/>
        </w:rPr>
        <w:t>l M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z w:val="22"/>
          <w:szCs w:val="22"/>
        </w:rPr>
        <w:t>cl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ic Pr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lm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CA</w:t>
      </w:r>
    </w:p>
    <w:p w14:paraId="19C2BA8B" w14:textId="77777777" w:rsidR="009029B3" w:rsidRPr="001F7AAD" w:rsidRDefault="009029B3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5E7B1EC4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8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Oral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u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Pier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ob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q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Pa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ts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to Prev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</w:t>
      </w:r>
    </w:p>
    <w:p w14:paraId="34582EDA" w14:textId="77777777" w:rsidR="009029B3" w:rsidRPr="001F7AAD" w:rsidRDefault="008A2E67">
      <w:pPr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structi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i/>
          <w:spacing w:val="6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y,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8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i-</w:t>
      </w:r>
      <w:r w:rsidRPr="001F7AAD">
        <w:rPr>
          <w:rFonts w:asciiTheme="minorHAnsi" w:eastAsia="Arial" w:hAnsiTheme="minorHAnsi" w:cstheme="minorHAnsi"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cial 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sz w:val="22"/>
          <w:szCs w:val="22"/>
        </w:rPr>
        <w:t>is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le,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K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</w:p>
    <w:p w14:paraId="360A3F62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22E5271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8           </w:t>
      </w:r>
      <w:r w:rsidRPr="001F7AA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ics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ts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ith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Cra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ial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So</w:t>
      </w:r>
      <w:r w:rsidRPr="001F7AAD">
        <w:rPr>
          <w:rFonts w:asciiTheme="minorHAnsi" w:eastAsia="Arial" w:hAnsiTheme="minorHAnsi" w:cstheme="minorHAnsi"/>
          <w:sz w:val="22"/>
          <w:szCs w:val="22"/>
        </w:rPr>
        <w:t>ci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061D899A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Chi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 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sz w:val="22"/>
          <w:szCs w:val="22"/>
        </w:rPr>
        <w:t>k,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CO</w:t>
      </w:r>
    </w:p>
    <w:p w14:paraId="3634968A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A7FEB73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9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rth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tic Tre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t,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ren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nua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</w:p>
    <w:p w14:paraId="387860E9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Lo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Cro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</w:p>
    <w:p w14:paraId="7D2AA514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80BF9AF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tit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P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dua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Sch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l,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z w:val="22"/>
          <w:szCs w:val="22"/>
        </w:rPr>
        <w:t>l Na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</w:p>
    <w:p w14:paraId="2E768D82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r,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</w:p>
    <w:p w14:paraId="151F9363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7660AAA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tistry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cies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t,</w:t>
      </w:r>
      <w:r w:rsidRPr="001F7AAD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P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</w:p>
    <w:p w14:paraId="20B40376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>l,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Na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r,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</w:p>
    <w:p w14:paraId="34F58854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A7BDCC6" w14:textId="77777777" w:rsidR="009029B3" w:rsidRPr="001F7AAD" w:rsidRDefault="008A2E67">
      <w:pPr>
        <w:ind w:left="1540" w:right="633" w:hanging="14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rat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ry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sz w:val="22"/>
          <w:szCs w:val="22"/>
        </w:rPr>
        <w:t>ssio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P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te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l, Na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Na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De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r,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</w:p>
    <w:p w14:paraId="0CD1851B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5CEC02DF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anag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cclusi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So</w:t>
      </w:r>
      <w:r w:rsidRPr="001F7AAD">
        <w:rPr>
          <w:rFonts w:asciiTheme="minorHAnsi" w:eastAsia="Arial" w:hAnsiTheme="minorHAnsi" w:cstheme="minorHAnsi"/>
          <w:sz w:val="22"/>
          <w:szCs w:val="22"/>
        </w:rPr>
        <w:t>ci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Chi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ren</w:t>
      </w:r>
    </w:p>
    <w:p w14:paraId="65370957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D.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is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Se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Van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r, Ca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0B6E30C4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D5180BC" w14:textId="77777777" w:rsidR="009029B3" w:rsidRPr="001F7AAD" w:rsidRDefault="008A2E67">
      <w:pPr>
        <w:ind w:left="1540" w:right="389" w:hanging="14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rth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tic Tre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t,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it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 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Chi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ren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ie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nn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</w:t>
      </w:r>
      <w:r w:rsidRPr="001F7AAD">
        <w:rPr>
          <w:rFonts w:asciiTheme="minorHAnsi" w:eastAsia="Arial" w:hAnsiTheme="minorHAnsi" w:cstheme="minorHAnsi"/>
          <w:sz w:val="22"/>
          <w:szCs w:val="22"/>
        </w:rPr>
        <w:t>ick,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5AC4623E" w14:textId="77777777" w:rsidR="009029B3" w:rsidRPr="001F7AAD" w:rsidRDefault="009029B3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AF9DC56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`            </w:t>
      </w:r>
      <w:r w:rsidRPr="001F7AA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rth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tic Tre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t,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don</w:t>
      </w:r>
      <w:r w:rsidRPr="001F7AAD">
        <w:rPr>
          <w:rFonts w:asciiTheme="minorHAnsi" w:eastAsia="Arial" w:hAnsiTheme="minorHAnsi" w:cstheme="minorHAnsi"/>
          <w:sz w:val="22"/>
          <w:szCs w:val="22"/>
        </w:rPr>
        <w:t>tic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1F7AAD">
        <w:rPr>
          <w:rFonts w:asciiTheme="minorHAnsi" w:eastAsia="Arial" w:hAnsiTheme="minorHAnsi" w:cstheme="minorHAnsi"/>
          <w:sz w:val="22"/>
          <w:szCs w:val="22"/>
        </w:rPr>
        <w:t>cie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nua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</w:p>
    <w:p w14:paraId="1E8693BB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Ke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te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r, New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ean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2BDE2129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3AAEC87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rds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tics,</w:t>
      </w:r>
      <w:r w:rsidRPr="001F7AAD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tic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1F7AAD">
        <w:rPr>
          <w:rFonts w:asciiTheme="minorHAnsi" w:eastAsia="Arial" w:hAnsiTheme="minorHAnsi" w:cstheme="minorHAnsi"/>
          <w:sz w:val="22"/>
          <w:szCs w:val="22"/>
        </w:rPr>
        <w:t>ci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</w:p>
    <w:p w14:paraId="4F40A739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New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ean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7E5C07AD" w14:textId="77777777" w:rsidR="009029B3" w:rsidRPr="001F7AAD" w:rsidRDefault="009029B3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2B9F6D1D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11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</w:t>
      </w:r>
      <w:r w:rsidRPr="001F7AA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rth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tic Tre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t,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position w:val="1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position w:val="1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22"/>
          <w:position w:val="1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F7AAD">
        <w:rPr>
          <w:rFonts w:asciiTheme="minorHAnsi" w:eastAsia="Arial" w:hAnsiTheme="minorHAnsi" w:cstheme="minorHAnsi"/>
          <w:sz w:val="22"/>
          <w:szCs w:val="22"/>
        </w:rPr>
        <w:t>l 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ress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tic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</w:p>
    <w:p w14:paraId="1E29AF5A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Eg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and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t.</w:t>
      </w:r>
    </w:p>
    <w:p w14:paraId="4038E3EA" w14:textId="77777777" w:rsidR="009029B3" w:rsidRPr="001F7AAD" w:rsidRDefault="009029B3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618C6824" w14:textId="77777777" w:rsidR="009029B3" w:rsidRPr="001F7AAD" w:rsidRDefault="008A2E67">
      <w:pPr>
        <w:ind w:left="1540" w:right="287" w:hanging="14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11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</w:t>
      </w:r>
      <w:r w:rsidRPr="001F7AA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tist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Cra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cial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 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position w:val="1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position w:val="1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22"/>
          <w:position w:val="1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rab 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Co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ress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1F7AAD">
        <w:rPr>
          <w:rFonts w:asciiTheme="minorHAnsi" w:eastAsia="Arial" w:hAnsiTheme="minorHAnsi" w:cstheme="minorHAnsi"/>
          <w:sz w:val="22"/>
          <w:szCs w:val="22"/>
        </w:rPr>
        <w:t>r 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tic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Eg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and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t.</w:t>
      </w:r>
    </w:p>
    <w:p w14:paraId="628408A4" w14:textId="77777777" w:rsidR="009029B3" w:rsidRPr="001F7AAD" w:rsidRDefault="009029B3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7E4C5411" w14:textId="77777777" w:rsidR="009029B3" w:rsidRPr="001F7AAD" w:rsidRDefault="008A2E67">
      <w:pPr>
        <w:ind w:left="1540" w:right="283" w:hanging="1440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pgSz w:w="12240" w:h="15840"/>
          <w:pgMar w:top="880" w:right="620" w:bottom="280" w:left="1340" w:header="697" w:footer="859" w:gutter="0"/>
          <w:cols w:space="720"/>
        </w:sect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Prev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rc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si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Ort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tics,</w:t>
      </w:r>
      <w:r w:rsidRPr="001F7AAD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So</w:t>
      </w:r>
      <w:r w:rsidRPr="001F7AAD">
        <w:rPr>
          <w:rFonts w:asciiTheme="minorHAnsi" w:eastAsia="Arial" w:hAnsiTheme="minorHAnsi" w:cstheme="minorHAnsi"/>
          <w:sz w:val="22"/>
          <w:szCs w:val="22"/>
        </w:rPr>
        <w:t>ci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 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Chi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  <w:r w:rsidRPr="001F7AAD">
        <w:rPr>
          <w:rFonts w:asciiTheme="minorHAnsi" w:eastAsia="Arial" w:hAnsiTheme="minorHAnsi" w:cstheme="minorHAnsi"/>
          <w:sz w:val="22"/>
          <w:szCs w:val="22"/>
        </w:rPr>
        <w:t>l D. 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is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Se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Q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1F7AAD">
        <w:rPr>
          <w:rFonts w:asciiTheme="minorHAnsi" w:eastAsia="Arial" w:hAnsiTheme="minorHAnsi" w:cstheme="minorHAnsi"/>
          <w:sz w:val="22"/>
          <w:szCs w:val="22"/>
        </w:rPr>
        <w:t>c, Ca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5141FDDF" w14:textId="77777777" w:rsidR="009029B3" w:rsidRPr="001F7AAD" w:rsidRDefault="009029B3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6BB52ADA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39DB0B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94F38F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50A87C" w14:textId="77777777" w:rsidR="009029B3" w:rsidRPr="001F7AAD" w:rsidRDefault="008A2E67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1           </w:t>
      </w:r>
      <w:r w:rsidRPr="001F7AA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s/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ls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trac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ion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y,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</w:p>
    <w:p w14:paraId="605CA0B2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Children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FL</w:t>
      </w:r>
    </w:p>
    <w:p w14:paraId="5C8DAC0C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20E2AF7" w14:textId="77777777" w:rsidR="009029B3" w:rsidRPr="001F7AAD" w:rsidRDefault="008A2E67">
      <w:pPr>
        <w:ind w:left="1540" w:right="421" w:hanging="14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2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 Ort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tic M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r, CO</w:t>
      </w:r>
    </w:p>
    <w:p w14:paraId="34932112" w14:textId="77777777" w:rsidR="009029B3" w:rsidRPr="001F7AAD" w:rsidRDefault="009029B3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0B687321" w14:textId="77777777" w:rsidR="009029B3" w:rsidRPr="001F7AAD" w:rsidRDefault="008A2E67">
      <w:pPr>
        <w:ind w:left="1540" w:right="251" w:hanging="14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2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rth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don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tic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le,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tics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ral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ctiti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le,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41156652" w14:textId="77777777" w:rsidR="009029B3" w:rsidRPr="001F7AAD" w:rsidRDefault="009029B3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6D032D81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3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ss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Tre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tme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t,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</w:p>
    <w:p w14:paraId="2DF5A646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Orl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ando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FL</w:t>
      </w:r>
    </w:p>
    <w:p w14:paraId="43F8A15F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3453A077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3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rth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don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tic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lu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</w:p>
    <w:p w14:paraId="073FBEBD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M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ph</w:t>
      </w:r>
      <w:r w:rsidRPr="001F7AAD">
        <w:rPr>
          <w:rFonts w:asciiTheme="minorHAnsi" w:eastAsia="Arial" w:hAnsiTheme="minorHAnsi" w:cstheme="minorHAnsi"/>
          <w:sz w:val="22"/>
          <w:szCs w:val="22"/>
        </w:rPr>
        <w:t>is,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33851368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3463FD8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4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rth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tic Tre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t: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th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ros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rac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Re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</w:p>
    <w:p w14:paraId="090C0AC1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Aud</w:t>
      </w:r>
      <w:r w:rsidRPr="001F7AAD">
        <w:rPr>
          <w:rFonts w:asciiTheme="minorHAnsi" w:eastAsia="Arial" w:hAnsiTheme="minorHAnsi" w:cstheme="minorHAnsi"/>
          <w:sz w:val="22"/>
          <w:szCs w:val="22"/>
        </w:rPr>
        <w:t>io,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ks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ical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ub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2E0533F4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8A6E711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5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1F7AAD">
        <w:rPr>
          <w:rFonts w:asciiTheme="minorHAnsi" w:eastAsia="Arial" w:hAnsiTheme="minorHAnsi" w:cstheme="minorHAnsi"/>
          <w:sz w:val="22"/>
          <w:szCs w:val="22"/>
        </w:rPr>
        <w:t>ic Pr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F7AAD">
        <w:rPr>
          <w:rFonts w:asciiTheme="minorHAnsi" w:eastAsia="Arial" w:hAnsiTheme="minorHAnsi" w:cstheme="minorHAnsi"/>
          <w:sz w:val="22"/>
          <w:szCs w:val="22"/>
        </w:rPr>
        <w:t>USD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lumni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ssn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Car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bbe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55FB3F55" w14:textId="77777777" w:rsidR="009029B3" w:rsidRPr="001F7AAD" w:rsidRDefault="008A2E67">
      <w:pPr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is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</w:p>
    <w:p w14:paraId="22B976A6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0097ED1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6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rative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lp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ap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1F7AAD">
        <w:rPr>
          <w:rFonts w:asciiTheme="minorHAnsi" w:eastAsia="Arial" w:hAnsiTheme="minorHAnsi" w:cstheme="minorHAnsi"/>
          <w:sz w:val="22"/>
          <w:szCs w:val="22"/>
        </w:rPr>
        <w:t>ral</w:t>
      </w:r>
    </w:p>
    <w:p w14:paraId="475300D3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</w:p>
    <w:p w14:paraId="565383E1" w14:textId="77777777" w:rsidR="009029B3" w:rsidRPr="001F7AAD" w:rsidRDefault="009029B3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5CF737C9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8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Wh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5"/>
          <w:sz w:val="22"/>
          <w:szCs w:val="22"/>
        </w:rPr>
        <w:t>’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w 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ith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Boa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rd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tric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</w:t>
      </w:r>
    </w:p>
    <w:p w14:paraId="13240D30" w14:textId="77777777" w:rsidR="009029B3" w:rsidRPr="001F7AAD" w:rsidRDefault="008A2E67">
      <w:pPr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i/>
          <w:sz w:val="22"/>
          <w:szCs w:val="22"/>
        </w:rPr>
        <w:t>Ort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tic Tr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Colle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lomat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ABP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</w:p>
    <w:p w14:paraId="691AA4E1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E343FA7" w14:textId="77777777" w:rsidR="009029B3" w:rsidRPr="001F7AAD" w:rsidRDefault="008A2E67">
      <w:pPr>
        <w:ind w:left="1540" w:right="166" w:hanging="14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8           </w:t>
      </w:r>
      <w:r w:rsidRPr="001F7AA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lys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s: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Wh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Ca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5"/>
          <w:sz w:val="22"/>
          <w:szCs w:val="22"/>
        </w:rPr>
        <w:t>’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ss?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  <w:r w:rsidRPr="001F7AAD">
        <w:rPr>
          <w:rFonts w:asciiTheme="minorHAnsi" w:eastAsia="Arial" w:hAnsiTheme="minorHAnsi" w:cstheme="minorHAnsi"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red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rac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ical 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kst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Pub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757AC36E" w14:textId="77777777" w:rsidR="009029B3" w:rsidRPr="001F7AAD" w:rsidRDefault="009029B3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01A84408" w14:textId="77777777" w:rsidR="009029B3" w:rsidRPr="001F7AAD" w:rsidRDefault="008A2E67">
      <w:pPr>
        <w:ind w:left="1540" w:right="388" w:hanging="14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9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Practical 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tic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rch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 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tistry,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Florida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tric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lu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ion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le,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Florida</w:t>
      </w:r>
    </w:p>
    <w:p w14:paraId="2F469E21" w14:textId="77777777" w:rsidR="009029B3" w:rsidRPr="001F7AAD" w:rsidRDefault="009029B3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432D2CCF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9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Gl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ss J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lu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</w:p>
    <w:p w14:paraId="371CD7DB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ial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aua</w:t>
      </w:r>
      <w:r w:rsidRPr="001F7AAD">
        <w:rPr>
          <w:rFonts w:asciiTheme="minorHAnsi" w:eastAsia="Arial" w:hAnsiTheme="minorHAnsi" w:cstheme="minorHAnsi"/>
          <w:sz w:val="22"/>
          <w:szCs w:val="22"/>
        </w:rPr>
        <w:t>i,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ii</w:t>
      </w:r>
    </w:p>
    <w:p w14:paraId="6891B5D6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38F9C54F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Ort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 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rn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 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rome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</w:p>
    <w:p w14:paraId="6113371F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apo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39368EC8" w14:textId="77777777" w:rsidR="009029B3" w:rsidRPr="001F7AAD" w:rsidRDefault="009029B3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7D10656B" w14:textId="77777777" w:rsidR="009029B3" w:rsidRPr="001F7AAD" w:rsidRDefault="008A2E67">
      <w:pPr>
        <w:ind w:left="1540" w:right="69" w:hanging="1440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pgSz w:w="12240" w:h="15840"/>
          <w:pgMar w:top="880" w:right="620" w:bottom="280" w:left="1340" w:header="697" w:footer="859" w:gutter="0"/>
          <w:cols w:space="720"/>
        </w:sect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12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</w:t>
      </w:r>
      <w:r w:rsidRPr="001F7AA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rth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tic Tre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t: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rs O</w:t>
      </w:r>
      <w:r w:rsidRPr="001F7AAD">
        <w:rPr>
          <w:rFonts w:asciiTheme="minorHAnsi" w:eastAsia="Arial" w:hAnsiTheme="minorHAnsi" w:cstheme="minorHAnsi"/>
          <w:i/>
          <w:spacing w:val="6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position w:val="1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position w:val="1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24"/>
          <w:position w:val="1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Gl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1F7AAD">
        <w:rPr>
          <w:rFonts w:asciiTheme="minorHAnsi" w:eastAsia="Arial" w:hAnsiTheme="minorHAnsi" w:cstheme="minorHAnsi"/>
          <w:sz w:val="22"/>
          <w:szCs w:val="22"/>
        </w:rPr>
        <w:t>l 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ng</w:t>
      </w:r>
      <w:r w:rsidRPr="001F7AAD">
        <w:rPr>
          <w:rFonts w:asciiTheme="minorHAnsi" w:eastAsia="Arial" w:hAnsiTheme="minorHAnsi" w:cstheme="minorHAnsi"/>
          <w:sz w:val="22"/>
          <w:szCs w:val="22"/>
        </w:rPr>
        <w:t>ress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 Chi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1F7AAD">
        <w:rPr>
          <w:rFonts w:asciiTheme="minorHAnsi" w:eastAsia="Arial" w:hAnsiTheme="minorHAnsi" w:cstheme="minorHAnsi"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&amp;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ina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ical 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1F7AAD">
        <w:rPr>
          <w:rFonts w:asciiTheme="minorHAnsi" w:eastAsia="Arial" w:hAnsiTheme="minorHAnsi" w:cstheme="minorHAnsi"/>
          <w:sz w:val="22"/>
          <w:szCs w:val="22"/>
        </w:rPr>
        <w:t>y 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ical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Chi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790FC71C" w14:textId="77777777" w:rsidR="009029B3" w:rsidRPr="001F7AAD" w:rsidRDefault="009029B3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6D566625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9985B7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AB8316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D0D961" w14:textId="77777777" w:rsidR="009029B3" w:rsidRPr="001F7AAD" w:rsidRDefault="008A2E67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12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</w:t>
      </w:r>
      <w:r w:rsidRPr="001F7AA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tistry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rd 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rtif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Pe</w:t>
      </w:r>
      <w:r w:rsidRPr="001F7AAD">
        <w:rPr>
          <w:rFonts w:asciiTheme="minorHAnsi" w:eastAsia="Arial" w:hAnsiTheme="minorHAnsi" w:cstheme="minorHAnsi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773037C6" w14:textId="77777777" w:rsidR="009029B3" w:rsidRPr="001F7AAD" w:rsidRDefault="008A2E67">
      <w:pPr>
        <w:spacing w:before="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Be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Chi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0FD8A975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5E9B12B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nd 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rofe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ion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lopm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1F7AAD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(At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dan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ly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t)</w:t>
      </w:r>
    </w:p>
    <w:p w14:paraId="713E72EB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3CB9956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</w:t>
      </w:r>
      <w:r w:rsidRPr="001F7AA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tric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Semi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1F7AAD">
        <w:rPr>
          <w:rFonts w:asciiTheme="minorHAnsi" w:eastAsia="Arial" w:hAnsiTheme="minorHAnsi" w:cstheme="minorHAnsi"/>
          <w:sz w:val="22"/>
          <w:szCs w:val="22"/>
        </w:rPr>
        <w:t>l M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</w:p>
    <w:p w14:paraId="34C62460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06E5031" w14:textId="77777777" w:rsidR="009029B3" w:rsidRPr="001F7AAD" w:rsidRDefault="008A2E67">
      <w:pPr>
        <w:ind w:left="2260" w:right="275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3                      </w:t>
      </w:r>
      <w:r w:rsidRPr="001F7AA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At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“P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ctice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cies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z w:val="22"/>
          <w:szCs w:val="22"/>
        </w:rPr>
        <w:t>Combi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tics 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cs”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rth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 Kl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MS</w:t>
      </w:r>
      <w:r w:rsidRPr="001F7AAD">
        <w:rPr>
          <w:rFonts w:asciiTheme="minorHAnsi" w:eastAsia="Arial" w:hAnsiTheme="minorHAnsi" w:cstheme="minorHAnsi"/>
          <w:sz w:val="22"/>
          <w:szCs w:val="22"/>
        </w:rPr>
        <w:t>D S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r,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 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13072F10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5A52253" w14:textId="77777777" w:rsidR="009029B3" w:rsidRPr="001F7AAD" w:rsidRDefault="008A2E67">
      <w:pPr>
        <w:ind w:left="2260" w:right="2334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5               </w:t>
      </w:r>
      <w:r w:rsidRPr="001F7AA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ica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Chic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IL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inics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ssio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z w:val="22"/>
          <w:szCs w:val="22"/>
        </w:rPr>
        <w:t>l 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stra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99</w:t>
      </w:r>
      <w:r w:rsidRPr="001F7AAD">
        <w:rPr>
          <w:rFonts w:asciiTheme="minorHAnsi" w:eastAsia="Arial" w:hAnsiTheme="minorHAnsi" w:cstheme="minorHAnsi"/>
          <w:sz w:val="22"/>
          <w:szCs w:val="22"/>
        </w:rPr>
        <w:t>1</w:t>
      </w:r>
    </w:p>
    <w:p w14:paraId="7B2295C0" w14:textId="77777777" w:rsidR="009029B3" w:rsidRPr="001F7AAD" w:rsidRDefault="009029B3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8D7F184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</w:t>
      </w:r>
      <w:r w:rsidRPr="001F7AA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tric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stry</w:t>
      </w:r>
    </w:p>
    <w:p w14:paraId="0F593E15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DAF591C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11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4                      </w:t>
      </w:r>
      <w:r w:rsidRPr="001F7AA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At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“O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ic 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pp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”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1F7AAD">
        <w:rPr>
          <w:rFonts w:asciiTheme="minorHAnsi" w:eastAsia="Arial" w:hAnsiTheme="minorHAnsi" w:cstheme="minorHAnsi"/>
          <w:sz w:val="22"/>
          <w:szCs w:val="22"/>
        </w:rPr>
        <w:t>r,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r,</w:t>
      </w:r>
    </w:p>
    <w:p w14:paraId="7AFA6AD3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Chic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it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1F7AAD">
        <w:rPr>
          <w:rFonts w:asciiTheme="minorHAnsi" w:eastAsia="Arial" w:hAnsiTheme="minorHAnsi" w:cstheme="minorHAnsi"/>
          <w:sz w:val="22"/>
          <w:szCs w:val="22"/>
        </w:rPr>
        <w:t>ci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Chi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Ch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IL</w:t>
      </w:r>
    </w:p>
    <w:p w14:paraId="73E110F8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C54DEBA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</w:t>
      </w:r>
      <w:r w:rsidRPr="001F7AA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1F7AAD">
        <w:rPr>
          <w:rFonts w:asciiTheme="minorHAnsi" w:eastAsia="Arial" w:hAnsiTheme="minorHAnsi" w:cstheme="minorHAnsi"/>
          <w:sz w:val="22"/>
          <w:szCs w:val="22"/>
        </w:rPr>
        <w:t>l 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</w:p>
    <w:p w14:paraId="7EF136F2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6D5D6A8" w14:textId="77777777" w:rsidR="009029B3" w:rsidRPr="001F7AAD" w:rsidRDefault="008A2E67">
      <w:pPr>
        <w:ind w:left="2260" w:right="552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</w:t>
      </w:r>
      <w:r w:rsidRPr="001F7AA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istry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lu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 As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ie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nn</w:t>
      </w:r>
      <w:r w:rsidRPr="001F7AAD">
        <w:rPr>
          <w:rFonts w:asciiTheme="minorHAnsi" w:eastAsia="Arial" w:hAnsiTheme="minorHAnsi" w:cstheme="minorHAnsi"/>
          <w:sz w:val="22"/>
          <w:szCs w:val="22"/>
        </w:rPr>
        <w:t>ial M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54989E82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E05B2E5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6                        </w:t>
      </w:r>
      <w:r w:rsidRPr="001F7AA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At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“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trol” 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3BACFAF2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te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rd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7623E436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9F6E4B3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6                        </w:t>
      </w:r>
      <w:r w:rsidRPr="001F7AA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stru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De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56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lty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</w:p>
    <w:p w14:paraId="6FB0953F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rse,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645A7324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D002396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7                        </w:t>
      </w:r>
      <w:r w:rsidRPr="001F7AA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“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cies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  <w:r w:rsidRPr="001F7AAD">
        <w:rPr>
          <w:rFonts w:asciiTheme="minorHAnsi" w:eastAsia="Arial" w:hAnsiTheme="minorHAnsi" w:cstheme="minorHAnsi"/>
          <w:sz w:val="22"/>
          <w:szCs w:val="22"/>
        </w:rPr>
        <w:t>s 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um</w:t>
      </w:r>
      <w:r w:rsidRPr="001F7AAD">
        <w:rPr>
          <w:rFonts w:asciiTheme="minorHAnsi" w:eastAsia="Arial" w:hAnsiTheme="minorHAnsi" w:cstheme="minorHAnsi"/>
          <w:sz w:val="22"/>
          <w:szCs w:val="22"/>
        </w:rPr>
        <w:t>” Nat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F7AAD">
        <w:rPr>
          <w:rFonts w:asciiTheme="minorHAnsi" w:eastAsia="Arial" w:hAnsiTheme="minorHAnsi" w:cstheme="minorHAnsi"/>
          <w:sz w:val="22"/>
          <w:szCs w:val="22"/>
        </w:rPr>
        <w:t>l As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096226D5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Com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mun</w:t>
      </w:r>
      <w:r w:rsidRPr="001F7AAD">
        <w:rPr>
          <w:rFonts w:asciiTheme="minorHAnsi" w:eastAsia="Arial" w:hAnsiTheme="minorHAnsi" w:cstheme="minorHAnsi"/>
          <w:sz w:val="22"/>
          <w:szCs w:val="22"/>
        </w:rPr>
        <w:t>ity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lth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rs,</w:t>
      </w:r>
      <w:r w:rsidRPr="001F7AA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DC</w:t>
      </w:r>
    </w:p>
    <w:p w14:paraId="15787E3E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A8FC13A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                        </w:t>
      </w:r>
      <w:r w:rsidRPr="001F7AA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inic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ade</w:t>
      </w:r>
      <w:r w:rsidRPr="001F7AAD">
        <w:rPr>
          <w:rFonts w:asciiTheme="minorHAnsi" w:eastAsia="Arial" w:hAnsiTheme="minorHAnsi" w:cstheme="minorHAnsi"/>
          <w:sz w:val="22"/>
          <w:szCs w:val="22"/>
        </w:rPr>
        <w:t>rship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07F4AA76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Com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mun</w:t>
      </w:r>
      <w:r w:rsidRPr="001F7AAD">
        <w:rPr>
          <w:rFonts w:asciiTheme="minorHAnsi" w:eastAsia="Arial" w:hAnsiTheme="minorHAnsi" w:cstheme="minorHAnsi"/>
          <w:sz w:val="22"/>
          <w:szCs w:val="22"/>
        </w:rPr>
        <w:t>ity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lth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rs, 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r, CO</w:t>
      </w:r>
    </w:p>
    <w:p w14:paraId="503C22EB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E147819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7                        </w:t>
      </w:r>
      <w:r w:rsidRPr="001F7AA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r Ort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rse,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</w:p>
    <w:p w14:paraId="6250320B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stitut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apo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399CBD78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D1D6688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8                        </w:t>
      </w:r>
      <w:r w:rsidRPr="001F7AA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inic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ade</w:t>
      </w:r>
      <w:r w:rsidRPr="001F7AAD">
        <w:rPr>
          <w:rFonts w:asciiTheme="minorHAnsi" w:eastAsia="Arial" w:hAnsiTheme="minorHAnsi" w:cstheme="minorHAnsi"/>
          <w:sz w:val="22"/>
          <w:szCs w:val="22"/>
        </w:rPr>
        <w:t>rship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7BF3433F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Com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mun</w:t>
      </w:r>
      <w:r w:rsidRPr="001F7AAD">
        <w:rPr>
          <w:rFonts w:asciiTheme="minorHAnsi" w:eastAsia="Arial" w:hAnsiTheme="minorHAnsi" w:cstheme="minorHAnsi"/>
          <w:sz w:val="22"/>
          <w:szCs w:val="22"/>
        </w:rPr>
        <w:t>ity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lth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rs,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3E67D1E8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FEC7B3D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12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8                      </w:t>
      </w:r>
      <w:r w:rsidRPr="001F7AA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At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“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lth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”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</w:p>
    <w:p w14:paraId="1E40915A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pgSz w:w="12240" w:h="15840"/>
          <w:pgMar w:top="880" w:right="620" w:bottom="280" w:left="1340" w:header="697" w:footer="859" w:gutter="0"/>
          <w:cols w:space="720"/>
        </w:sect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ice,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r, CO</w:t>
      </w:r>
    </w:p>
    <w:p w14:paraId="2E14FA65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D6C037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9901C7" w14:textId="77777777" w:rsidR="009029B3" w:rsidRPr="001F7AAD" w:rsidRDefault="009029B3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6AE61C9C" w14:textId="77777777" w:rsidR="009029B3" w:rsidRPr="001F7AAD" w:rsidRDefault="008A2E67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9                        </w:t>
      </w:r>
      <w:r w:rsidRPr="001F7AA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r 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rai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rth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tic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Tec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</w:p>
    <w:p w14:paraId="18E48D67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rse,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tic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Lou</w:t>
      </w:r>
      <w:r w:rsidRPr="001F7AAD">
        <w:rPr>
          <w:rFonts w:asciiTheme="minorHAnsi" w:eastAsia="Arial" w:hAnsiTheme="minorHAnsi" w:cstheme="minorHAnsi"/>
          <w:sz w:val="22"/>
          <w:szCs w:val="22"/>
        </w:rPr>
        <w:t>is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le,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K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</w:p>
    <w:p w14:paraId="13115E4B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C5B2DBA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95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,     </w:t>
      </w:r>
      <w:r w:rsidRPr="001F7AA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rch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1F7AAD">
        <w:rPr>
          <w:rFonts w:asciiTheme="minorHAnsi" w:eastAsia="Arial" w:hAnsiTheme="minorHAnsi" w:cstheme="minorHAnsi"/>
          <w:sz w:val="22"/>
          <w:szCs w:val="22"/>
        </w:rPr>
        <w:t>l Me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</w:p>
    <w:p w14:paraId="70F6012C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01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</w:p>
    <w:p w14:paraId="2897F590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8B46376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             </w:t>
      </w:r>
      <w:r w:rsidRPr="001F7AA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inics,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tic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ie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</w:p>
    <w:p w14:paraId="6B589103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Nas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le,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3FC0168D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72DFFCE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8        </w:t>
      </w:r>
      <w:r w:rsidRPr="001F7AA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>ls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</w:p>
    <w:p w14:paraId="4ABB60D8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00</w:t>
      </w:r>
      <w:r w:rsidRPr="001F7AAD">
        <w:rPr>
          <w:rFonts w:asciiTheme="minorHAnsi" w:eastAsia="Arial" w:hAnsiTheme="minorHAnsi" w:cstheme="minorHAnsi"/>
          <w:sz w:val="22"/>
          <w:szCs w:val="22"/>
        </w:rPr>
        <w:t>7,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</w:t>
      </w:r>
      <w:r w:rsidRPr="001F7AA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Edu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</w:p>
    <w:p w14:paraId="117F2499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5ABCB29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2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1F7AAD">
        <w:rPr>
          <w:rFonts w:asciiTheme="minorHAnsi" w:eastAsia="Arial" w:hAnsiTheme="minorHAnsi" w:cstheme="minorHAnsi"/>
          <w:sz w:val="22"/>
          <w:szCs w:val="22"/>
        </w:rPr>
        <w:t>cie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ren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</w:p>
    <w:p w14:paraId="3A9DCBF8" w14:textId="77777777" w:rsidR="009029B3" w:rsidRPr="001F7AAD" w:rsidRDefault="009029B3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2A6CE65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3                        </w:t>
      </w:r>
      <w:r w:rsidRPr="001F7AA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At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“B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tist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cs 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” 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6448E8B5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lty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sz w:val="22"/>
          <w:szCs w:val="22"/>
        </w:rPr>
        <w:t>rse,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5C1456CC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352B14B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4                        </w:t>
      </w:r>
      <w:r w:rsidRPr="001F7AA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At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“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1F7AAD">
        <w:rPr>
          <w:rFonts w:asciiTheme="minorHAnsi" w:eastAsia="Arial" w:hAnsiTheme="minorHAnsi" w:cstheme="minorHAnsi"/>
          <w:sz w:val="22"/>
          <w:szCs w:val="22"/>
        </w:rPr>
        <w:t>l Harassm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ic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onme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t”,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66685446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Uni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</w:p>
    <w:p w14:paraId="4B75ECF4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6101939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98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,       </w:t>
      </w:r>
      <w:r w:rsidRPr="001F7AA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Ort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Me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</w:p>
    <w:p w14:paraId="32A4453F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8</w:t>
      </w:r>
    </w:p>
    <w:p w14:paraId="63015BCD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62BA01D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   </w:t>
      </w:r>
      <w:r w:rsidRPr="001F7AA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ce</w:t>
      </w:r>
    </w:p>
    <w:p w14:paraId="12AA4DCF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A77A670" w14:textId="77777777" w:rsidR="009029B3" w:rsidRPr="001F7AAD" w:rsidRDefault="008A2E67">
      <w:pPr>
        <w:ind w:left="2260" w:right="288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12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           </w:t>
      </w:r>
      <w:r w:rsidRPr="001F7AA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HA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te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00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Ind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 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4B38DEEB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FCCBB1B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1                        </w:t>
      </w:r>
      <w:r w:rsidRPr="001F7AA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At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rse: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“An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tro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F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”, 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</w:p>
    <w:p w14:paraId="4C32DD90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hno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sz w:val="22"/>
          <w:szCs w:val="22"/>
        </w:rPr>
        <w:t>rv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</w:p>
    <w:p w14:paraId="566AC696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9514A33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1                      </w:t>
      </w:r>
      <w:r w:rsidRPr="001F7AA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At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“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ub</w:t>
      </w:r>
      <w:r w:rsidRPr="001F7AAD">
        <w:rPr>
          <w:rFonts w:asciiTheme="minorHAnsi" w:eastAsia="Arial" w:hAnsiTheme="minorHAnsi" w:cstheme="minorHAnsi"/>
          <w:sz w:val="22"/>
          <w:szCs w:val="22"/>
        </w:rPr>
        <w:t>jec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Prot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Tes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”, 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ity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</w:p>
    <w:p w14:paraId="1E985AF9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Co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raini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</w:p>
    <w:p w14:paraId="55E6D121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2F1D48E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12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1                      </w:t>
      </w:r>
      <w:r w:rsidRPr="001F7AA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At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“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1F7AAD">
        <w:rPr>
          <w:rFonts w:asciiTheme="minorHAnsi" w:eastAsia="Arial" w:hAnsiTheme="minorHAnsi" w:cstheme="minorHAnsi"/>
          <w:sz w:val="22"/>
          <w:szCs w:val="22"/>
        </w:rPr>
        <w:t>l Har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t”, “I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Uni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6273FED6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17043AE0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85362C4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12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1                      </w:t>
      </w:r>
      <w:r w:rsidRPr="001F7AA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At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“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ith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Disa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ities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Act”,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5200C64E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02C474A8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5BC0E19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12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1                      </w:t>
      </w:r>
      <w:r w:rsidRPr="001F7AA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“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bo</w:t>
      </w:r>
      <w:r w:rsidRPr="001F7AAD">
        <w:rPr>
          <w:rFonts w:asciiTheme="minorHAnsi" w:eastAsia="Arial" w:hAnsiTheme="minorHAnsi" w:cstheme="minorHAnsi"/>
          <w:sz w:val="22"/>
          <w:szCs w:val="22"/>
        </w:rPr>
        <w:t>r 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1F7AAD">
        <w:rPr>
          <w:rFonts w:asciiTheme="minorHAnsi" w:eastAsia="Arial" w:hAnsiTheme="minorHAnsi" w:cstheme="minorHAnsi"/>
          <w:sz w:val="22"/>
          <w:szCs w:val="22"/>
        </w:rPr>
        <w:t>rds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Act”,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5A75B059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6FFB19F3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F1F7465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6                        </w:t>
      </w:r>
      <w:r w:rsidRPr="001F7AA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rdisc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ry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ge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Es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tic Di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Vinc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</w:p>
    <w:p w14:paraId="44C0F692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pgSz w:w="12240" w:h="15840"/>
          <w:pgMar w:top="880" w:right="660" w:bottom="280" w:left="1340" w:header="697" w:footer="859" w:gutter="0"/>
          <w:cols w:space="720"/>
        </w:sectPr>
      </w:pPr>
      <w:r w:rsidRPr="001F7AAD">
        <w:rPr>
          <w:rFonts w:asciiTheme="minorHAnsi" w:eastAsia="Arial" w:hAnsiTheme="minorHAnsi" w:cstheme="minorHAnsi"/>
          <w:i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kich,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Jr,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Ort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tists,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</w:p>
    <w:p w14:paraId="39C01B80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EBDCE3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85ACB6" w14:textId="77777777" w:rsidR="009029B3" w:rsidRPr="001F7AAD" w:rsidRDefault="009029B3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B3F7718" w14:textId="77777777" w:rsidR="009029B3" w:rsidRPr="001F7AAD" w:rsidRDefault="008A2E67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6                        </w:t>
      </w:r>
      <w:r w:rsidRPr="001F7AA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ral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lth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ru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</w:p>
    <w:p w14:paraId="1CC8974E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56615F08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6                        </w:t>
      </w:r>
      <w:r w:rsidRPr="001F7AA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visalign Provid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rksh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ig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z w:val="22"/>
          <w:szCs w:val="22"/>
        </w:rPr>
        <w:t>c,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apo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70878B9F" w14:textId="77777777" w:rsidR="009029B3" w:rsidRPr="001F7AAD" w:rsidRDefault="009029B3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B044B2D" w14:textId="77777777" w:rsidR="009029B3" w:rsidRPr="001F7AAD" w:rsidRDefault="008A2E67">
      <w:pPr>
        <w:ind w:left="2260" w:right="73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12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      </w:t>
      </w:r>
      <w:r w:rsidRPr="001F7AA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HA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nua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 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0EC4ACEE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2A2AE70D" w14:textId="77777777" w:rsidR="009029B3" w:rsidRPr="001F7AAD" w:rsidRDefault="008A2E67">
      <w:pPr>
        <w:ind w:left="2260" w:right="293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7   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IUSD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mn</w:t>
      </w:r>
      <w:r w:rsidRPr="001F7AAD">
        <w:rPr>
          <w:rFonts w:asciiTheme="minorHAnsi" w:eastAsia="Arial" w:hAnsiTheme="minorHAnsi" w:cstheme="minorHAnsi"/>
          <w:sz w:val="22"/>
          <w:szCs w:val="22"/>
        </w:rPr>
        <w:t>i As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Edu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Cur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 Co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(Gol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t),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sic 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y,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Mo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rn I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ts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(P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rks) 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</w:p>
    <w:p w14:paraId="4AEEA73A" w14:textId="77777777" w:rsidR="009029B3" w:rsidRPr="001F7AAD" w:rsidRDefault="009029B3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0923D2D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8                        </w:t>
      </w:r>
      <w:r w:rsidRPr="001F7AA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The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leg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Dipl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Boa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4541D0C6" w14:textId="77777777" w:rsidR="009029B3" w:rsidRPr="001F7AAD" w:rsidRDefault="008A2E67">
      <w:pPr>
        <w:ind w:left="2222" w:right="282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Ort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tics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1F7AAD">
        <w:rPr>
          <w:rFonts w:asciiTheme="minorHAnsi" w:eastAsia="Arial" w:hAnsiTheme="minorHAnsi" w:cstheme="minorHAnsi"/>
          <w:sz w:val="22"/>
          <w:szCs w:val="22"/>
        </w:rPr>
        <w:t>ig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</w:p>
    <w:p w14:paraId="08F30537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E1BB4D1" w14:textId="77777777" w:rsidR="009029B3" w:rsidRPr="001F7AAD" w:rsidRDefault="008A2E67">
      <w:pPr>
        <w:ind w:left="2260" w:right="78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9   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IUSD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mn</w:t>
      </w:r>
      <w:r w:rsidRPr="001F7AAD">
        <w:rPr>
          <w:rFonts w:asciiTheme="minorHAnsi" w:eastAsia="Arial" w:hAnsiTheme="minorHAnsi" w:cstheme="minorHAnsi"/>
          <w:sz w:val="22"/>
          <w:szCs w:val="22"/>
        </w:rPr>
        <w:t>i As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Edu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Cur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 Co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(Gol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t)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 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(A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)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ly</w:t>
      </w:r>
      <w:r w:rsidRPr="001F7AAD">
        <w:rPr>
          <w:rFonts w:asciiTheme="minorHAnsi" w:eastAsia="Arial" w:hAnsiTheme="minorHAnsi" w:cstheme="minorHAnsi"/>
          <w:i/>
          <w:spacing w:val="-4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rs 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Practice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(Pla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t)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</w:p>
    <w:p w14:paraId="37F4ABB7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06C53A3" w14:textId="77777777" w:rsidR="009029B3" w:rsidRPr="001F7AAD" w:rsidRDefault="008A2E67">
      <w:pPr>
        <w:ind w:left="2260" w:right="506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9               </w:t>
      </w:r>
      <w:r w:rsidRPr="001F7AA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Iss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ics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(E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s)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 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(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om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in);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cti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Colle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 IUSD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Edu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epa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</w:p>
    <w:p w14:paraId="16D16AFC" w14:textId="77777777" w:rsidR="009029B3" w:rsidRPr="001F7AAD" w:rsidRDefault="009029B3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B02060F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ly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9    </w:t>
      </w:r>
      <w:r w:rsidRPr="001F7AAD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rtic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As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rth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rn 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</w:p>
    <w:p w14:paraId="17AF565A" w14:textId="77777777" w:rsidR="009029B3" w:rsidRPr="001F7AAD" w:rsidRDefault="008A2E67">
      <w:pPr>
        <w:spacing w:line="260" w:lineRule="exact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Ke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tive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Pro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ram</w:t>
      </w:r>
    </w:p>
    <w:p w14:paraId="3C907990" w14:textId="77777777" w:rsidR="009029B3" w:rsidRPr="001F7AAD" w:rsidRDefault="008A2E67">
      <w:pPr>
        <w:spacing w:before="2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Chic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IL</w:t>
      </w:r>
    </w:p>
    <w:p w14:paraId="0D944C01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D3468CE" w14:textId="77777777" w:rsidR="009029B3" w:rsidRPr="001F7AAD" w:rsidRDefault="008A2E67">
      <w:pPr>
        <w:ind w:left="2260" w:right="309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    </w:t>
      </w:r>
      <w:r w:rsidRPr="001F7AA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ks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S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ry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1F7AAD">
        <w:rPr>
          <w:rFonts w:asciiTheme="minorHAnsi" w:eastAsia="Arial" w:hAnsiTheme="minorHAnsi" w:cstheme="minorHAnsi"/>
          <w:sz w:val="22"/>
          <w:szCs w:val="22"/>
        </w:rPr>
        <w:t>ral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rac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itio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1F7AAD">
        <w:rPr>
          <w:rFonts w:asciiTheme="minorHAnsi" w:eastAsia="Arial" w:hAnsiTheme="minorHAnsi" w:cstheme="minorHAnsi"/>
          <w:sz w:val="22"/>
          <w:szCs w:val="22"/>
        </w:rPr>
        <w:t>r,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rt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wa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, IUSD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Edu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sz w:val="22"/>
          <w:szCs w:val="22"/>
        </w:rPr>
        <w:t>rse,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</w:p>
    <w:p w14:paraId="2EA56148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991D4B6" w14:textId="77777777" w:rsidR="009029B3" w:rsidRPr="001F7AAD" w:rsidRDefault="008A2E67">
      <w:pPr>
        <w:ind w:left="62" w:right="67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   </w:t>
      </w:r>
      <w:r w:rsidRPr="001F7AA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han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0A99FD86" w14:textId="77777777" w:rsidR="009029B3" w:rsidRPr="001F7AAD" w:rsidRDefault="008A2E67">
      <w:pPr>
        <w:ind w:left="2260" w:right="59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IUSD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Edu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, 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</w:p>
    <w:p w14:paraId="509FA205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7177754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Sep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   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rtic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rat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iv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In</w:t>
      </w:r>
      <w:r w:rsidRPr="001F7AAD">
        <w:rPr>
          <w:rFonts w:asciiTheme="minorHAnsi" w:eastAsia="Arial" w:hAnsiTheme="minorHAnsi" w:cstheme="minorHAnsi"/>
          <w:sz w:val="22"/>
          <w:szCs w:val="22"/>
        </w:rPr>
        <w:t>stit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raini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z w:val="22"/>
          <w:szCs w:val="22"/>
        </w:rPr>
        <w:t>itia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Hu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rch</w:t>
      </w:r>
    </w:p>
    <w:p w14:paraId="7A499F5D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icul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rain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</w:p>
    <w:p w14:paraId="7573A86B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11117F7" w14:textId="77777777" w:rsidR="009029B3" w:rsidRPr="001F7AAD" w:rsidRDefault="008A2E67">
      <w:pPr>
        <w:ind w:left="2260" w:right="763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Nov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0               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rat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ic Pl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nn</w:t>
      </w:r>
      <w:r w:rsidRPr="001F7AAD">
        <w:rPr>
          <w:rFonts w:asciiTheme="minorHAnsi" w:eastAsia="Arial" w:hAnsiTheme="minorHAnsi" w:cstheme="minorHAnsi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rce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ic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1F7AAD">
        <w:rPr>
          <w:rFonts w:asciiTheme="minorHAnsi" w:eastAsia="Arial" w:hAnsiTheme="minorHAnsi" w:cstheme="minorHAnsi"/>
          <w:sz w:val="22"/>
          <w:szCs w:val="22"/>
        </w:rPr>
        <w:t>ress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rac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eb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</w:p>
    <w:p w14:paraId="37D14BC1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353E9AD" w14:textId="77777777" w:rsidR="009029B3" w:rsidRPr="001F7AAD" w:rsidRDefault="008A2E67">
      <w:pPr>
        <w:ind w:left="2260" w:right="268" w:hanging="2160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pgSz w:w="12240" w:h="15840"/>
          <w:pgMar w:top="880" w:right="660" w:bottom="280" w:left="1340" w:header="697" w:footer="859" w:gutter="0"/>
          <w:cols w:space="720"/>
        </w:sectPr>
      </w:pP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1                </w:t>
      </w:r>
      <w:r w:rsidRPr="001F7AA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IUSD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mn</w:t>
      </w:r>
      <w:r w:rsidRPr="001F7AAD">
        <w:rPr>
          <w:rFonts w:asciiTheme="minorHAnsi" w:eastAsia="Arial" w:hAnsiTheme="minorHAnsi" w:cstheme="minorHAnsi"/>
          <w:sz w:val="22"/>
          <w:szCs w:val="22"/>
        </w:rPr>
        <w:t>i As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Edu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Cur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 Co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6"/>
          <w:sz w:val="22"/>
          <w:szCs w:val="22"/>
        </w:rPr>
        <w:t>(</w:t>
      </w:r>
      <w:r w:rsidRPr="001F7AAD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 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rv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Lea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ing </w:t>
      </w:r>
      <w:r w:rsidRPr="001F7AAD">
        <w:rPr>
          <w:rFonts w:asciiTheme="minorHAnsi" w:eastAsia="Arial" w:hAnsiTheme="minorHAnsi" w:cstheme="minorHAnsi"/>
          <w:sz w:val="22"/>
          <w:szCs w:val="22"/>
        </w:rPr>
        <w:t>(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ode</w:t>
      </w:r>
      <w:r w:rsidRPr="001F7AAD">
        <w:rPr>
          <w:rFonts w:asciiTheme="minorHAnsi" w:eastAsia="Arial" w:hAnsiTheme="minorHAnsi" w:cstheme="minorHAnsi"/>
          <w:sz w:val="22"/>
          <w:szCs w:val="22"/>
        </w:rPr>
        <w:t>r 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),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Oral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ic 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(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Hard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Tissue 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(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)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</w:p>
    <w:p w14:paraId="75388562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620467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4FAA61" w14:textId="77777777" w:rsidR="009029B3" w:rsidRPr="001F7AAD" w:rsidRDefault="009029B3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7E47FF3C" w14:textId="77777777" w:rsidR="009029B3" w:rsidRPr="001F7AAD" w:rsidRDefault="008A2E67">
      <w:pPr>
        <w:spacing w:before="29"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G</w:t>
      </w:r>
      <w:r w:rsidRPr="001F7AA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R</w:t>
      </w:r>
      <w:r w:rsidRPr="001F7AAD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N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TS</w:t>
      </w:r>
      <w:r w:rsidRPr="001F7AAD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N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D FELLO</w:t>
      </w:r>
      <w:r w:rsidRPr="001F7AA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W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SHIP</w:t>
      </w:r>
      <w:r w:rsidRPr="001F7AAD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S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:</w:t>
      </w:r>
    </w:p>
    <w:p w14:paraId="2B17A340" w14:textId="77777777" w:rsidR="009029B3" w:rsidRPr="001F7AAD" w:rsidRDefault="009029B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4DE8ADE" w14:textId="77777777" w:rsidR="009029B3" w:rsidRPr="001F7AAD" w:rsidRDefault="008A2E67">
      <w:pPr>
        <w:spacing w:before="29"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Fu</w:t>
      </w:r>
      <w:r w:rsidRPr="001F7AAD">
        <w:rPr>
          <w:rFonts w:asciiTheme="minorHAnsi" w:eastAsia="Arial" w:hAnsiTheme="minorHAnsi" w:cstheme="minorHAnsi"/>
          <w:spacing w:val="2"/>
          <w:position w:val="-1"/>
          <w:sz w:val="22"/>
          <w:szCs w:val="22"/>
          <w:u w:color="000000"/>
        </w:rPr>
        <w:t>n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  <w:u w:color="000000"/>
        </w:rPr>
        <w:t>d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ing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  <w:u w:color="000000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  <w:u w:color="000000"/>
        </w:rPr>
        <w:t>Pe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r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  <w:u w:color="000000"/>
        </w:rPr>
        <w:t>io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d</w:t>
      </w:r>
    </w:p>
    <w:p w14:paraId="28823E77" w14:textId="77777777" w:rsidR="009029B3" w:rsidRPr="001F7AAD" w:rsidRDefault="009029B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7A33093" w14:textId="77777777" w:rsidR="009029B3" w:rsidRPr="001F7AAD" w:rsidRDefault="008A2E67">
      <w:pPr>
        <w:spacing w:before="29"/>
        <w:ind w:left="2260" w:right="208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9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Unit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lth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ices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Gra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34</w:t>
      </w:r>
      <w:r w:rsidRPr="001F7AAD">
        <w:rPr>
          <w:rFonts w:asciiTheme="minorHAnsi" w:eastAsia="Arial" w:hAnsiTheme="minorHAnsi" w:cstheme="minorHAnsi"/>
          <w:sz w:val="22"/>
          <w:szCs w:val="22"/>
        </w:rPr>
        <w:t>0 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und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1F7AAD">
        <w:rPr>
          <w:rFonts w:asciiTheme="minorHAnsi" w:eastAsia="Arial" w:hAnsiTheme="minorHAnsi" w:cstheme="minorHAnsi"/>
          <w:sz w:val="22"/>
          <w:szCs w:val="22"/>
        </w:rPr>
        <w:t>r 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1F7AAD">
        <w:rPr>
          <w:rFonts w:asciiTheme="minorHAnsi" w:eastAsia="Arial" w:hAnsiTheme="minorHAnsi" w:cstheme="minorHAnsi"/>
          <w:sz w:val="22"/>
          <w:szCs w:val="22"/>
        </w:rPr>
        <w:t>ity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hea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rs.</w:t>
      </w:r>
      <w:r w:rsidRPr="001F7AAD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’s He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lth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–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1F7AAD">
        <w:rPr>
          <w:rFonts w:asciiTheme="minorHAnsi" w:eastAsia="Arial" w:hAnsiTheme="minorHAnsi" w:cstheme="minorHAnsi"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ly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$705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inic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Co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tri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r.</w:t>
      </w:r>
    </w:p>
    <w:p w14:paraId="3A8B4CF9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D14B092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9                       </w:t>
      </w:r>
      <w:r w:rsidRPr="001F7AA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 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le’s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lth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 Ca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</w:p>
    <w:p w14:paraId="6DC688C9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cl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ical 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cti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sibil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1F7AAD">
        <w:rPr>
          <w:rFonts w:asciiTheme="minorHAnsi" w:eastAsia="Arial" w:hAnsiTheme="minorHAnsi" w:cstheme="minorHAnsi"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ly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$1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00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747A6640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6B1A05C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3                       </w:t>
      </w:r>
      <w:r w:rsidRPr="001F7AA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cip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r;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ical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ices,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</w:p>
    <w:p w14:paraId="3761ADAF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For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lec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ros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ical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1F7AAD">
        <w:rPr>
          <w:rFonts w:asciiTheme="minorHAnsi" w:eastAsia="Arial" w:hAnsiTheme="minorHAnsi" w:cstheme="minorHAnsi"/>
          <w:sz w:val="22"/>
          <w:szCs w:val="22"/>
        </w:rPr>
        <w:t>lp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roc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$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57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</w:p>
    <w:p w14:paraId="3950D842" w14:textId="77777777" w:rsidR="009029B3" w:rsidRPr="001F7AAD" w:rsidRDefault="009029B3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6D8532F7" w14:textId="77777777" w:rsidR="009029B3" w:rsidRPr="001F7AAD" w:rsidRDefault="008A2E67">
      <w:pPr>
        <w:ind w:left="2260" w:right="1104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3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cip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r; Unit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lth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 Hu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ices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ts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Resi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 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ctice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CF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97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$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51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2</w:t>
      </w:r>
    </w:p>
    <w:p w14:paraId="2A012983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9A26321" w14:textId="77777777" w:rsidR="009029B3" w:rsidRPr="001F7AAD" w:rsidRDefault="008A2E67">
      <w:pPr>
        <w:ind w:left="2260" w:right="912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5                  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-I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tric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 Fo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rch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Gra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t: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Xyl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 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 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cip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r,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$1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00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</w:p>
    <w:p w14:paraId="35C1A8FA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17C5D4E" w14:textId="77777777" w:rsidR="009029B3" w:rsidRPr="001F7AAD" w:rsidRDefault="008A2E67">
      <w:pPr>
        <w:ind w:left="2260" w:right="780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6                       </w:t>
      </w:r>
      <w:r w:rsidRPr="001F7AA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inic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“A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pha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ltice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r,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om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, 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troll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1F7AAD">
        <w:rPr>
          <w:rFonts w:asciiTheme="minorHAnsi" w:eastAsia="Arial" w:hAnsiTheme="minorHAnsi" w:cstheme="minorHAnsi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lar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lary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roc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edu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res”,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ral He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lth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rch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sti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tract Gra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lar,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</w:p>
    <w:p w14:paraId="7B14550B" w14:textId="77777777" w:rsidR="009029B3" w:rsidRPr="001F7AAD" w:rsidRDefault="008A2E67">
      <w:pPr>
        <w:spacing w:line="260" w:lineRule="exact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05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$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26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00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</w:p>
    <w:p w14:paraId="560F93C9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EA56B8C" w14:textId="77777777" w:rsidR="009029B3" w:rsidRPr="001F7AAD" w:rsidRDefault="008A2E67">
      <w:pPr>
        <w:ind w:left="2260" w:right="807" w:hanging="21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6                       </w:t>
      </w:r>
      <w:r w:rsidRPr="001F7AA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tic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lty De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rds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ram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rth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lty 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lar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Grant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bm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sion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epa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y Ort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tic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$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30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00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1B1BB86C" w14:textId="77777777" w:rsidR="009029B3" w:rsidRPr="001F7AAD" w:rsidRDefault="009029B3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117EC38E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20DA87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6C52DF" w14:textId="77777777" w:rsidR="009029B3" w:rsidRPr="001F7AAD" w:rsidRDefault="008A2E67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PRINT</w:t>
      </w:r>
      <w:r w:rsidRPr="001F7AA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ND</w:t>
      </w:r>
      <w:r w:rsidRPr="001F7AAD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LECT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R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 xml:space="preserve">ONIC 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P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U</w:t>
      </w:r>
      <w:r w:rsidRPr="001F7AAD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B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LI</w:t>
      </w:r>
      <w:r w:rsidRPr="001F7AA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C</w:t>
      </w:r>
      <w:r w:rsidRPr="001F7AAD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TIO</w:t>
      </w:r>
      <w:r w:rsidRPr="001F7AA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N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S:</w:t>
      </w:r>
    </w:p>
    <w:p w14:paraId="20B40915" w14:textId="77777777" w:rsidR="009029B3" w:rsidRPr="001F7AAD" w:rsidRDefault="009029B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5CD3CD4" w14:textId="77777777" w:rsidR="009029B3" w:rsidRPr="001F7AAD" w:rsidRDefault="008A2E67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I. </w:t>
      </w:r>
      <w:r w:rsidRPr="001F7AAD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ac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hing</w:t>
      </w:r>
    </w:p>
    <w:p w14:paraId="1DA34E76" w14:textId="77777777" w:rsidR="009029B3" w:rsidRPr="001F7AAD" w:rsidRDefault="009029B3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1D05B63F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1F7AAD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Refer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</w:t>
      </w:r>
    </w:p>
    <w:p w14:paraId="7F2D5D42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A5FAD08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     </w:t>
      </w:r>
      <w:r w:rsidRPr="001F7AAD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JE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Va</w:t>
      </w:r>
      <w:r w:rsidRPr="001F7AAD">
        <w:rPr>
          <w:rFonts w:asciiTheme="minorHAnsi" w:eastAsia="Arial" w:hAnsiTheme="minorHAnsi" w:cstheme="minorHAnsi"/>
          <w:sz w:val="22"/>
          <w:szCs w:val="22"/>
        </w:rPr>
        <w:t>sh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igit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lasi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rt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137DCFB8" w14:textId="77777777" w:rsidR="009029B3" w:rsidRPr="001F7AAD" w:rsidRDefault="008A2E67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J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Child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53</w:t>
      </w:r>
      <w:r w:rsidRPr="001F7AAD">
        <w:rPr>
          <w:rFonts w:asciiTheme="minorHAnsi" w:eastAsia="Arial" w:hAnsiTheme="minorHAnsi" w:cstheme="minorHAnsi"/>
          <w:sz w:val="22"/>
          <w:szCs w:val="22"/>
        </w:rPr>
        <w:t>(2):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98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5C968814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5EF56FD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     </w:t>
      </w:r>
      <w:r w:rsidRPr="001F7AAD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C,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loccl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si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mpo</w:t>
      </w:r>
      <w:r w:rsidRPr="001F7AAD">
        <w:rPr>
          <w:rFonts w:asciiTheme="minorHAnsi" w:eastAsia="Arial" w:hAnsiTheme="minorHAnsi" w:cstheme="minorHAnsi"/>
          <w:sz w:val="22"/>
          <w:szCs w:val="22"/>
        </w:rPr>
        <w:t>rta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?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J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lth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</w:p>
    <w:p w14:paraId="19E8D4B8" w14:textId="77777777" w:rsidR="009029B3" w:rsidRPr="001F7AAD" w:rsidRDefault="008A2E67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pgSz w:w="12240" w:h="15840"/>
          <w:pgMar w:top="880" w:right="640" w:bottom="280" w:left="1340" w:header="697" w:footer="859" w:gutter="0"/>
          <w:cols w:space="720"/>
        </w:sect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13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-3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14356226" w14:textId="77777777" w:rsidR="009029B3" w:rsidRPr="001F7AAD" w:rsidRDefault="009029B3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5F031455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2FFA7E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A95FAF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C880FB" w14:textId="77777777" w:rsidR="009029B3" w:rsidRPr="001F7AAD" w:rsidRDefault="008A2E67">
      <w:pPr>
        <w:spacing w:before="2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B. 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Non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fer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</w:t>
      </w:r>
    </w:p>
    <w:p w14:paraId="7A09172A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9CA9B5F" w14:textId="77777777" w:rsidR="009029B3" w:rsidRPr="001F7AAD" w:rsidRDefault="008A2E67">
      <w:pPr>
        <w:tabs>
          <w:tab w:val="left" w:pos="820"/>
        </w:tabs>
        <w:ind w:left="820" w:right="74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Mec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han</w:t>
      </w:r>
      <w:r w:rsidRPr="001F7AAD">
        <w:rPr>
          <w:rFonts w:asciiTheme="minorHAnsi" w:eastAsia="Arial" w:hAnsiTheme="minorHAnsi" w:cstheme="minorHAnsi"/>
          <w:sz w:val="22"/>
          <w:szCs w:val="22"/>
        </w:rPr>
        <w:t>ical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tic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ral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ie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tistry 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t. </w:t>
      </w:r>
      <w:r w:rsidRPr="001F7AAD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F7AAD">
        <w:rPr>
          <w:rFonts w:asciiTheme="minorHAnsi" w:eastAsia="Arial" w:hAnsiTheme="minorHAnsi" w:cstheme="minorHAnsi"/>
          <w:sz w:val="22"/>
          <w:szCs w:val="22"/>
        </w:rPr>
        <w:t>ld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ry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DR,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s.</w:t>
      </w:r>
      <w:r w:rsidRPr="001F7AAD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28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t.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is,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7CB761C0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22E0594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     </w:t>
      </w:r>
      <w:r w:rsidRPr="001F7AAD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s: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ndp</w:t>
      </w:r>
      <w:r w:rsidRPr="001F7AAD">
        <w:rPr>
          <w:rFonts w:asciiTheme="minorHAnsi" w:eastAsia="Arial" w:hAnsiTheme="minorHAnsi" w:cstheme="minorHAnsi"/>
          <w:sz w:val="22"/>
          <w:szCs w:val="22"/>
        </w:rPr>
        <w:t>ls M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81</w:t>
      </w:r>
      <w:r w:rsidRPr="001F7AAD">
        <w:rPr>
          <w:rFonts w:asciiTheme="minorHAnsi" w:eastAsia="Arial" w:hAnsiTheme="minorHAnsi" w:cstheme="minorHAnsi"/>
          <w:sz w:val="22"/>
          <w:szCs w:val="22"/>
        </w:rPr>
        <w:t>(5):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9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11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</w:p>
    <w:p w14:paraId="5A98B7EF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2FD53C5E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279B53F" w14:textId="77777777" w:rsidR="009029B3" w:rsidRPr="001F7AAD" w:rsidRDefault="008A2E67">
      <w:pPr>
        <w:tabs>
          <w:tab w:val="left" w:pos="820"/>
        </w:tabs>
        <w:ind w:left="820" w:right="432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cDo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z w:val="22"/>
          <w:szCs w:val="22"/>
        </w:rPr>
        <w:t>ld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RE,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ry DR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Rel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truc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tu</w:t>
      </w:r>
      <w:r w:rsidRPr="001F7AAD">
        <w:rPr>
          <w:rFonts w:asciiTheme="minorHAnsi" w:eastAsia="Arial" w:hAnsiTheme="minorHAnsi" w:cstheme="minorHAnsi"/>
          <w:sz w:val="22"/>
          <w:szCs w:val="22"/>
        </w:rPr>
        <w:t>res,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tist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fo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lesc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t. 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cDo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ry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DR.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s.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sz w:val="22"/>
          <w:szCs w:val="22"/>
        </w:rPr>
        <w:t>t.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sz w:val="22"/>
          <w:szCs w:val="22"/>
        </w:rPr>
        <w:t>is,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</w:p>
    <w:p w14:paraId="322AF639" w14:textId="77777777" w:rsidR="009029B3" w:rsidRPr="001F7AAD" w:rsidRDefault="009029B3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3534B55C" w14:textId="77777777" w:rsidR="009029B3" w:rsidRPr="001F7AAD" w:rsidRDefault="008A2E67">
      <w:pPr>
        <w:tabs>
          <w:tab w:val="left" w:pos="820"/>
        </w:tabs>
        <w:ind w:left="820" w:right="100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Mec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ical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tic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ral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ie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tistry 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t. </w:t>
      </w:r>
      <w:r w:rsidRPr="001F7AAD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F7AAD">
        <w:rPr>
          <w:rFonts w:asciiTheme="minorHAnsi" w:eastAsia="Arial" w:hAnsiTheme="minorHAnsi" w:cstheme="minorHAnsi"/>
          <w:sz w:val="22"/>
          <w:szCs w:val="22"/>
        </w:rPr>
        <w:t>ld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ry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DR,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s.</w:t>
      </w:r>
      <w:r w:rsidRPr="001F7AAD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27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sz w:val="22"/>
          <w:szCs w:val="22"/>
        </w:rPr>
        <w:t>t.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sz w:val="22"/>
          <w:szCs w:val="22"/>
        </w:rPr>
        <w:t>is,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</w:p>
    <w:p w14:paraId="421E5D4B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1EDDC0B" w14:textId="77777777" w:rsidR="009029B3" w:rsidRPr="001F7AAD" w:rsidRDefault="008A2E67">
      <w:pPr>
        <w:tabs>
          <w:tab w:val="left" w:pos="820"/>
        </w:tabs>
        <w:ind w:left="820" w:right="313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cDo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z w:val="22"/>
          <w:szCs w:val="22"/>
        </w:rPr>
        <w:t>ld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RE,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ry DR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P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1F7AAD">
        <w:rPr>
          <w:rFonts w:asciiTheme="minorHAnsi" w:eastAsia="Arial" w:hAnsiTheme="minorHAnsi" w:cstheme="minorHAnsi"/>
          <w:sz w:val="22"/>
          <w:szCs w:val="22"/>
        </w:rPr>
        <w:t>lpl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tistry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lesc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t. 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F7AAD">
        <w:rPr>
          <w:rFonts w:asciiTheme="minorHAnsi" w:eastAsia="Arial" w:hAnsiTheme="minorHAnsi" w:cstheme="minorHAnsi"/>
          <w:sz w:val="22"/>
          <w:szCs w:val="22"/>
        </w:rPr>
        <w:t>ld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DR,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41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439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Mos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sz w:val="22"/>
          <w:szCs w:val="22"/>
        </w:rPr>
        <w:t>t.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is,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</w:p>
    <w:p w14:paraId="3D1F44A6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399660C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     </w:t>
      </w:r>
      <w:r w:rsidRPr="001F7AAD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n, </w:t>
      </w:r>
      <w:r w:rsidRPr="001F7AAD">
        <w:rPr>
          <w:rFonts w:asciiTheme="minorHAnsi" w:eastAsia="Arial" w:hAnsiTheme="minorHAnsi" w:cstheme="minorHAnsi"/>
          <w:b/>
          <w:spacing w:val="2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F7AAD">
        <w:rPr>
          <w:rFonts w:asciiTheme="minorHAnsi" w:eastAsia="Arial" w:hAnsiTheme="minorHAnsi" w:cstheme="minorHAnsi"/>
          <w:sz w:val="22"/>
          <w:szCs w:val="22"/>
        </w:rPr>
        <w:t>ld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ry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DR.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Occl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sio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</w:p>
    <w:p w14:paraId="5EECE114" w14:textId="77777777" w:rsidR="009029B3" w:rsidRPr="001F7AAD" w:rsidRDefault="008A2E67">
      <w:pPr>
        <w:spacing w:line="26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i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tistry 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t. </w:t>
      </w:r>
      <w:r w:rsidRPr="001F7AAD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F7AAD">
        <w:rPr>
          <w:rFonts w:asciiTheme="minorHAnsi" w:eastAsia="Arial" w:hAnsiTheme="minorHAnsi" w:cstheme="minorHAnsi"/>
          <w:sz w:val="22"/>
          <w:szCs w:val="22"/>
        </w:rPr>
        <w:t>ld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ry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DR,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s.</w:t>
      </w:r>
      <w:r w:rsidRPr="001F7AAD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Pp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z w:val="22"/>
          <w:szCs w:val="22"/>
        </w:rPr>
        <w:t>-</w:t>
      </w:r>
    </w:p>
    <w:p w14:paraId="4083ACE2" w14:textId="77777777" w:rsidR="009029B3" w:rsidRPr="001F7AAD" w:rsidRDefault="008A2E67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741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Mos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sz w:val="22"/>
          <w:szCs w:val="22"/>
        </w:rPr>
        <w:t>t.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is,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</w:p>
    <w:p w14:paraId="168C342B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BBA15D6" w14:textId="77777777" w:rsidR="009029B3" w:rsidRPr="001F7AAD" w:rsidRDefault="008A2E67">
      <w:pPr>
        <w:tabs>
          <w:tab w:val="left" w:pos="820"/>
        </w:tabs>
        <w:ind w:left="820" w:right="595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Nels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Sado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2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ltidisciplin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ry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pp</w:t>
      </w:r>
      <w:r w:rsidRPr="001F7AAD">
        <w:rPr>
          <w:rFonts w:asciiTheme="minorHAnsi" w:eastAsia="Arial" w:hAnsiTheme="minorHAnsi" w:cstheme="minorHAnsi"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o 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t.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try 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lesc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t.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cDo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z w:val="22"/>
          <w:szCs w:val="22"/>
        </w:rPr>
        <w:t>ld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ry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s. 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Pp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-7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73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t.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Lou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is,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0</w:t>
      </w:r>
    </w:p>
    <w:p w14:paraId="4CE47FC5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50677EA" w14:textId="77777777" w:rsidR="009029B3" w:rsidRPr="001F7AAD" w:rsidRDefault="008A2E67">
      <w:pPr>
        <w:tabs>
          <w:tab w:val="left" w:pos="820"/>
        </w:tabs>
        <w:ind w:left="820" w:right="88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lk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s.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tric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ry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- a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db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k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fo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rse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ctiti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rs.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1F7AAD">
        <w:rPr>
          <w:rFonts w:asciiTheme="minorHAnsi" w:eastAsia="Arial" w:hAnsiTheme="minorHAnsi" w:cstheme="minorHAnsi"/>
          <w:sz w:val="22"/>
          <w:szCs w:val="22"/>
        </w:rPr>
        <w:t>rn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Ph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14333390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B4DCFFE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     </w:t>
      </w:r>
      <w:r w:rsidRPr="001F7AAD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Chi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role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ral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tric 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tistry.</w:t>
      </w:r>
      <w:r w:rsidRPr="001F7AAD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ii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</w:p>
    <w:p w14:paraId="4330EAFC" w14:textId="77777777" w:rsidR="009029B3" w:rsidRPr="001F7AAD" w:rsidRDefault="008A2E67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J 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/F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46B3A9BA" w14:textId="77777777" w:rsidR="009029B3" w:rsidRPr="001F7AAD" w:rsidRDefault="009029B3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758318C9" w14:textId="77777777" w:rsidR="009029B3" w:rsidRPr="001F7AAD" w:rsidRDefault="008A2E67">
      <w:pPr>
        <w:tabs>
          <w:tab w:val="left" w:pos="820"/>
        </w:tabs>
        <w:ind w:left="820" w:right="260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cDo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z w:val="22"/>
          <w:szCs w:val="22"/>
        </w:rPr>
        <w:t>ld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RE,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ry DR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tistry 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d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sz w:val="22"/>
          <w:szCs w:val="22"/>
        </w:rPr>
        <w:t>t.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is,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00</w:t>
      </w:r>
      <w:r w:rsidRPr="001F7AAD">
        <w:rPr>
          <w:rFonts w:asciiTheme="minorHAnsi" w:eastAsia="Arial" w:hAnsiTheme="minorHAnsi" w:cstheme="minorHAnsi"/>
          <w:sz w:val="22"/>
          <w:szCs w:val="22"/>
        </w:rPr>
        <w:t>4</w:t>
      </w:r>
    </w:p>
    <w:p w14:paraId="415ADD84" w14:textId="77777777" w:rsidR="009029B3" w:rsidRPr="001F7AAD" w:rsidRDefault="009029B3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55F0EC97" w14:textId="77777777" w:rsidR="009029B3" w:rsidRPr="001F7AAD" w:rsidRDefault="008A2E67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11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.    </w:t>
      </w:r>
      <w:r w:rsidRPr="001F7AAD">
        <w:rPr>
          <w:rFonts w:asciiTheme="minorHAnsi" w:eastAsia="Arial" w:hAnsiTheme="minorHAnsi" w:cstheme="minorHAnsi"/>
          <w:spacing w:val="52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Be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ll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R,</w:t>
      </w:r>
      <w:r w:rsidRPr="001F7AA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Gro</w:t>
      </w:r>
      <w:r w:rsidRPr="001F7AA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th</w:t>
      </w:r>
      <w:r w:rsidRPr="001F7AA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M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ana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cclusi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16B13C51" w14:textId="77777777" w:rsidR="009029B3" w:rsidRPr="001F7AAD" w:rsidRDefault="008A2E67">
      <w:pPr>
        <w:spacing w:line="28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position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2"/>
          <w:position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position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position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oo</w:t>
      </w:r>
      <w:r w:rsidRPr="001F7AAD">
        <w:rPr>
          <w:rFonts w:asciiTheme="minorHAnsi" w:eastAsia="Arial" w:hAnsiTheme="minorHAnsi" w:cstheme="minorHAnsi"/>
          <w:i/>
          <w:position w:val="-1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position w:val="-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position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i/>
          <w:position w:val="-1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position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position w:val="-1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position w:val="-1"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i/>
          <w:spacing w:val="3"/>
          <w:position w:val="-1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3</w:t>
      </w:r>
      <w:r w:rsidRPr="001F7AAD">
        <w:rPr>
          <w:rFonts w:asciiTheme="minorHAnsi" w:eastAsia="Arial" w:hAnsiTheme="minorHAnsi" w:cstheme="minorHAnsi"/>
          <w:spacing w:val="-1"/>
          <w:position w:val="10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position w:val="10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22"/>
          <w:position w:val="1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No</w:t>
      </w:r>
      <w:r w:rsidRPr="001F7AA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k A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ma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s.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2863B2A3" w14:textId="77777777" w:rsidR="009029B3" w:rsidRPr="001F7AAD" w:rsidRDefault="008A2E67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104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27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 Ac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ica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13C8EE6F" w14:textId="77777777" w:rsidR="009029B3" w:rsidRPr="001F7AAD" w:rsidRDefault="009029B3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E6FDC49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hAnsiTheme="minorHAnsi" w:cstheme="minorHAnsi"/>
          <w:sz w:val="22"/>
          <w:szCs w:val="22"/>
        </w:rPr>
        <w:t xml:space="preserve">12.      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b/>
          <w:spacing w:val="3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F7AAD">
        <w:rPr>
          <w:rFonts w:asciiTheme="minorHAnsi" w:eastAsia="Arial" w:hAnsiTheme="minorHAnsi" w:cstheme="minorHAnsi"/>
          <w:sz w:val="22"/>
          <w:szCs w:val="22"/>
        </w:rPr>
        <w:t>ld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cDo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</w:p>
    <w:p w14:paraId="4462ACB1" w14:textId="77777777" w:rsidR="009029B3" w:rsidRPr="001F7AAD" w:rsidRDefault="008A2E67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pgSz w:w="12240" w:h="15840"/>
          <w:pgMar w:top="880" w:right="640" w:bottom="280" w:left="1340" w:header="697" w:footer="859" w:gutter="0"/>
          <w:cols w:space="720"/>
        </w:sectPr>
      </w:pPr>
      <w:r w:rsidRPr="001F7AAD">
        <w:rPr>
          <w:rFonts w:asciiTheme="minorHAnsi" w:eastAsia="Arial" w:hAnsiTheme="minorHAnsi" w:cstheme="minorHAnsi"/>
          <w:i/>
          <w:sz w:val="22"/>
          <w:szCs w:val="22"/>
        </w:rPr>
        <w:t>Av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ry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'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 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tistry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les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5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lse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ier: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t.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Lou</w:t>
      </w:r>
      <w:r w:rsidRPr="001F7AAD">
        <w:rPr>
          <w:rFonts w:asciiTheme="minorHAnsi" w:eastAsia="Arial" w:hAnsiTheme="minorHAnsi" w:cstheme="minorHAnsi"/>
          <w:sz w:val="22"/>
          <w:szCs w:val="22"/>
        </w:rPr>
        <w:t>is,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1887E9C8" w14:textId="77777777" w:rsidR="009029B3" w:rsidRPr="001F7AAD" w:rsidRDefault="009029B3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31204B37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F2413E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BDAD34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AAA13E" w14:textId="77777777" w:rsidR="009029B3" w:rsidRPr="001F7AAD" w:rsidRDefault="008A2E67">
      <w:pPr>
        <w:spacing w:before="43" w:line="224" w:lineRule="auto"/>
        <w:ind w:left="820" w:right="1466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13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1F7AA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1F7AAD">
        <w:rPr>
          <w:rFonts w:asciiTheme="minorHAnsi" w:eastAsia="Arial" w:hAnsiTheme="minorHAnsi" w:cstheme="minorHAnsi"/>
          <w:sz w:val="22"/>
          <w:szCs w:val="22"/>
        </w:rPr>
        <w:t>ll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R,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Gro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th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/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ing Occl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sio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db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k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tistr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4</w:t>
      </w:r>
      <w:r w:rsidRPr="001F7AAD">
        <w:rPr>
          <w:rFonts w:asciiTheme="minorHAnsi" w:eastAsia="Arial" w:hAnsiTheme="minorHAnsi" w:cstheme="minorHAnsi"/>
          <w:spacing w:val="1"/>
          <w:position w:val="1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position w:val="1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20"/>
          <w:position w:val="1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k A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 Cas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s.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Pp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27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 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ica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15F8C362" w14:textId="77777777" w:rsidR="009029B3" w:rsidRPr="001F7AAD" w:rsidRDefault="009029B3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036C43D2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h</w:t>
      </w:r>
    </w:p>
    <w:p w14:paraId="6B72921F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255CB05D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fer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d:</w:t>
      </w:r>
    </w:p>
    <w:p w14:paraId="6FE6B86C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13E02DF" w14:textId="77777777" w:rsidR="009029B3" w:rsidRPr="001F7AAD" w:rsidRDefault="008A2E67">
      <w:pPr>
        <w:tabs>
          <w:tab w:val="left" w:pos="820"/>
        </w:tabs>
        <w:ind w:left="820" w:right="63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b/>
          <w:spacing w:val="3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rtz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M,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oo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f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ts. </w:t>
      </w:r>
      <w:r w:rsidRPr="001F7AAD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8 (2):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139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-4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4300CD66" w14:textId="77777777" w:rsidR="009029B3" w:rsidRPr="001F7AAD" w:rsidRDefault="009029B3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0D4983A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     </w:t>
      </w:r>
      <w:r w:rsidRPr="001F7AAD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HZ,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3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sz w:val="22"/>
          <w:szCs w:val="22"/>
        </w:rPr>
        <w:t>r 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ler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re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rvey. 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J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</w:p>
    <w:p w14:paraId="46E0A3AA" w14:textId="77777777" w:rsidR="009029B3" w:rsidRPr="001F7AAD" w:rsidRDefault="008A2E67">
      <w:pPr>
        <w:spacing w:before="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(1):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91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32F38C3F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4581E69" w14:textId="77777777" w:rsidR="009029B3" w:rsidRPr="001F7AAD" w:rsidRDefault="008A2E67">
      <w:pPr>
        <w:tabs>
          <w:tab w:val="left" w:pos="820"/>
        </w:tabs>
        <w:ind w:left="820" w:right="594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ck RB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Elec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ros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rgical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y: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ros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ctive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hu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tud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. </w:t>
      </w:r>
      <w:r w:rsidRPr="001F7AAD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 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Child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60</w:t>
      </w:r>
      <w:r w:rsidRPr="001F7AAD">
        <w:rPr>
          <w:rFonts w:asciiTheme="minorHAnsi" w:eastAsia="Arial" w:hAnsiTheme="minorHAnsi" w:cstheme="minorHAnsi"/>
          <w:sz w:val="22"/>
          <w:szCs w:val="22"/>
        </w:rPr>
        <w:t>(2):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14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03936D9A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9E05D0D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     </w:t>
      </w:r>
      <w:r w:rsidRPr="001F7AAD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kler 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sz w:val="22"/>
          <w:szCs w:val="22"/>
        </w:rPr>
        <w:t>r EJ,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b/>
          <w:spacing w:val="3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BK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ran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MA,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lds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N.</w:t>
      </w:r>
    </w:p>
    <w:p w14:paraId="3F5E86BA" w14:textId="77777777" w:rsidR="009029B3" w:rsidRPr="001F7AAD" w:rsidRDefault="008A2E67">
      <w:pPr>
        <w:spacing w:line="26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i/>
          <w:sz w:val="22"/>
          <w:szCs w:val="22"/>
        </w:rPr>
        <w:t>Us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resi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ified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lass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as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cclus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 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t:</w:t>
      </w:r>
      <w:r w:rsidRPr="001F7AAD">
        <w:rPr>
          <w:rFonts w:asciiTheme="minorHAnsi" w:eastAsia="Arial" w:hAnsiTheme="minorHAnsi" w:cstheme="minorHAnsi"/>
          <w:i/>
          <w:spacing w:val="6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a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pacing w:val="7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clinic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 st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y.</w:t>
      </w:r>
    </w:p>
    <w:p w14:paraId="28636098" w14:textId="77777777" w:rsidR="009029B3" w:rsidRPr="001F7AAD" w:rsidRDefault="008A2E67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 xml:space="preserve">J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15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15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077D6497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0889F43" w14:textId="77777777" w:rsidR="009029B3" w:rsidRPr="001F7AAD" w:rsidRDefault="008A2E67">
      <w:pPr>
        <w:tabs>
          <w:tab w:val="left" w:pos="820"/>
        </w:tabs>
        <w:ind w:left="820" w:right="216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b/>
          <w:spacing w:val="3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Ba</w:t>
      </w:r>
      <w:r w:rsidRPr="001F7AAD">
        <w:rPr>
          <w:rFonts w:asciiTheme="minorHAnsi" w:eastAsia="Arial" w:hAnsiTheme="minorHAnsi" w:cstheme="minorHAnsi"/>
          <w:sz w:val="22"/>
          <w:szCs w:val="22"/>
        </w:rPr>
        <w:t>rton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DH,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Vah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 I,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Pro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ressi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rproxi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 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 in 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e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ry 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i/>
          <w:spacing w:val="6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 Cl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22</w:t>
      </w:r>
      <w:r w:rsidRPr="001F7AAD">
        <w:rPr>
          <w:rFonts w:asciiTheme="minorHAnsi" w:eastAsia="Arial" w:hAnsiTheme="minorHAnsi" w:cstheme="minorHAnsi"/>
          <w:sz w:val="22"/>
          <w:szCs w:val="22"/>
        </w:rPr>
        <w:t>(1):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62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97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4452C633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68A6BEB" w14:textId="77777777" w:rsidR="009029B3" w:rsidRPr="001F7AAD" w:rsidRDefault="008A2E67">
      <w:pPr>
        <w:tabs>
          <w:tab w:val="left" w:pos="820"/>
        </w:tabs>
        <w:ind w:left="820" w:right="814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b/>
          <w:spacing w:val="3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Harts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ield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lasi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o 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4q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. 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 Cra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io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17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17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-7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775AE498" w14:textId="77777777" w:rsidR="009029B3" w:rsidRPr="001F7AAD" w:rsidRDefault="009029B3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5008D55" w14:textId="77777777" w:rsidR="009029B3" w:rsidRPr="001F7AAD" w:rsidRDefault="008A2E67">
      <w:pPr>
        <w:tabs>
          <w:tab w:val="left" w:pos="820"/>
        </w:tabs>
        <w:ind w:left="820" w:right="557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b/>
          <w:spacing w:val="3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til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AL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BK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gh</w:t>
      </w:r>
      <w:r w:rsidRPr="001F7AAD">
        <w:rPr>
          <w:rFonts w:asciiTheme="minorHAnsi" w:eastAsia="Arial" w:hAnsiTheme="minorHAnsi" w:cstheme="minorHAnsi"/>
          <w:i/>
          <w:spacing w:val="5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- io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b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vs.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resin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oo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f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t. </w:t>
      </w:r>
      <w:r w:rsidRPr="001F7AAD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sz w:val="22"/>
          <w:szCs w:val="22"/>
        </w:rPr>
        <w:t>d 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</w:p>
    <w:p w14:paraId="313AE84C" w14:textId="77777777" w:rsidR="009029B3" w:rsidRPr="001F7AAD" w:rsidRDefault="008A2E67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(1):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52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98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3BEE6D2C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4DF085A" w14:textId="77777777" w:rsidR="009029B3" w:rsidRPr="001F7AAD" w:rsidRDefault="008A2E67">
      <w:pPr>
        <w:tabs>
          <w:tab w:val="left" w:pos="820"/>
        </w:tabs>
        <w:ind w:left="820" w:right="311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Abda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ky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4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ical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lu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e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ctros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ry 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fo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4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lp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q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ry 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in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dog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s.</w:t>
      </w:r>
      <w:r w:rsidRPr="001F7AAD">
        <w:rPr>
          <w:rFonts w:asciiTheme="minorHAnsi" w:eastAsia="Arial" w:hAnsiTheme="minorHAnsi" w:cstheme="minorHAnsi"/>
          <w:i/>
          <w:spacing w:val="6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 Cl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26</w:t>
      </w:r>
      <w:r w:rsidRPr="001F7AAD">
        <w:rPr>
          <w:rFonts w:asciiTheme="minorHAnsi" w:eastAsia="Arial" w:hAnsiTheme="minorHAnsi" w:cstheme="minorHAnsi"/>
          <w:sz w:val="22"/>
          <w:szCs w:val="22"/>
        </w:rPr>
        <w:t>(1):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3B503698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F4B2D27" w14:textId="77777777" w:rsidR="009029B3" w:rsidRPr="001F7AAD" w:rsidRDefault="008A2E67">
      <w:pPr>
        <w:tabs>
          <w:tab w:val="left" w:pos="820"/>
        </w:tabs>
        <w:ind w:left="820" w:right="109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b/>
          <w:spacing w:val="3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RB,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lkerson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T,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rs BJ. 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lec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ros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rgi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 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4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roc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. </w:t>
      </w:r>
      <w:r w:rsidRPr="001F7AAD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aed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tr 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520FF307" w14:textId="77777777" w:rsidR="009029B3" w:rsidRPr="001F7AAD" w:rsidRDefault="009029B3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48EB46C8" w14:textId="77777777" w:rsidR="009029B3" w:rsidRPr="001F7AAD" w:rsidRDefault="008A2E67">
      <w:pPr>
        <w:tabs>
          <w:tab w:val="left" w:pos="820"/>
        </w:tabs>
        <w:ind w:left="820" w:right="427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  <w:t>Hardi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one</w:t>
      </w:r>
      <w:r w:rsidRPr="001F7AAD">
        <w:rPr>
          <w:rFonts w:asciiTheme="minorHAnsi" w:eastAsia="Arial" w:hAnsiTheme="minorHAnsi" w:cstheme="minorHAnsi"/>
          <w:sz w:val="22"/>
          <w:szCs w:val="22"/>
        </w:rPr>
        <w:t>s M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 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hu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J,</w:t>
      </w:r>
      <w:r w:rsidRPr="001F7AA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b/>
          <w:spacing w:val="3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ik RJ,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lds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J: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ea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ob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bab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ies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 J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39</w:t>
      </w:r>
      <w:r w:rsidRPr="001F7AAD">
        <w:rPr>
          <w:rFonts w:asciiTheme="minorHAnsi" w:eastAsia="Arial" w:hAnsiTheme="minorHAnsi" w:cstheme="minorHAnsi"/>
          <w:sz w:val="22"/>
          <w:szCs w:val="22"/>
        </w:rPr>
        <w:t>(2):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15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163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02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05074E70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458C1C2" w14:textId="77777777" w:rsidR="009029B3" w:rsidRPr="001F7AAD" w:rsidRDefault="008A2E67">
      <w:pPr>
        <w:tabs>
          <w:tab w:val="left" w:pos="820"/>
        </w:tabs>
        <w:ind w:left="820" w:right="508" w:hanging="720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pgSz w:w="12240" w:h="15840"/>
          <w:pgMar w:top="880" w:right="620" w:bottom="280" w:left="1340" w:header="697" w:footer="859" w:gutter="0"/>
          <w:cols w:space="720"/>
        </w:sect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  <w:t>Ha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Fo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Flu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rnish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tra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cts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b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q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lig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26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5C0DE340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D3FBCC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6F8A04" w14:textId="77777777" w:rsidR="009029B3" w:rsidRPr="001F7AAD" w:rsidRDefault="009029B3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080E8B2E" w14:textId="77777777" w:rsidR="009029B3" w:rsidRPr="001F7AAD" w:rsidRDefault="008A2E67">
      <w:pPr>
        <w:spacing w:before="29"/>
        <w:ind w:left="820" w:right="325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1F7AA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G,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F7AAD">
        <w:rPr>
          <w:rFonts w:asciiTheme="minorHAnsi" w:eastAsia="Arial" w:hAnsiTheme="minorHAnsi" w:cstheme="minorHAnsi"/>
          <w:sz w:val="22"/>
          <w:szCs w:val="22"/>
        </w:rPr>
        <w:t>ld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th frac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rag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t: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f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rac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re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ag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J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(1):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30FE2161" w14:textId="77777777" w:rsidR="009029B3" w:rsidRPr="001F7AAD" w:rsidRDefault="009029B3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20534C86" w14:textId="77777777" w:rsidR="009029B3" w:rsidRPr="001F7AAD" w:rsidRDefault="008A2E67">
      <w:pPr>
        <w:ind w:left="820" w:right="81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12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1F7AA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cDo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ik</w:t>
      </w:r>
      <w:r w:rsidRPr="001F7AA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C:</w:t>
      </w:r>
      <w:r w:rsidRPr="001F7AA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ral</w:t>
      </w:r>
      <w:r w:rsidRPr="001F7AAD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cle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d 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Ind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82</w:t>
      </w:r>
      <w:r w:rsidRPr="001F7AAD">
        <w:rPr>
          <w:rFonts w:asciiTheme="minorHAnsi" w:eastAsia="Arial" w:hAnsiTheme="minorHAnsi" w:cstheme="minorHAnsi"/>
          <w:sz w:val="22"/>
          <w:szCs w:val="22"/>
        </w:rPr>
        <w:t>(4)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36AB72B1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A5BCB1D" w14:textId="77777777" w:rsidR="009029B3" w:rsidRPr="001F7AAD" w:rsidRDefault="008A2E67">
      <w:pPr>
        <w:ind w:left="820" w:right="82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13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1F7AA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cDo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z w:val="22"/>
          <w:szCs w:val="22"/>
        </w:rPr>
        <w:t>ld</w:t>
      </w:r>
      <w:r w:rsidRPr="001F7AA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r,</w:t>
      </w:r>
      <w:r w:rsidRPr="001F7AA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ub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ssist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rth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don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tic</w:t>
      </w:r>
      <w:r w:rsidRPr="001F7AAD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tre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need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s:</w:t>
      </w:r>
      <w:r w:rsidRPr="001F7AAD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 re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from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th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Ind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J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lth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(3):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005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5E8BF711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A9237B8" w14:textId="77777777" w:rsidR="009029B3" w:rsidRPr="001F7AAD" w:rsidRDefault="008A2E67">
      <w:pPr>
        <w:tabs>
          <w:tab w:val="left" w:pos="820"/>
        </w:tabs>
        <w:ind w:left="820" w:right="76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14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is</w:t>
      </w:r>
      <w:r w:rsidRPr="001F7AA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Son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F,</w:t>
      </w:r>
      <w:r w:rsidRPr="001F7AA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rks</w:t>
      </w:r>
      <w:r w:rsidRPr="001F7AA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ck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G,</w:t>
      </w:r>
      <w:r w:rsidRPr="001F7AAD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2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pacing w:val="3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3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3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3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yiel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, 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4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qua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1F7AAD">
        <w:rPr>
          <w:rFonts w:asciiTheme="minorHAnsi" w:eastAsia="Arial" w:hAnsiTheme="minorHAnsi" w:cstheme="minorHAnsi"/>
          <w:i/>
          <w:spacing w:val="4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4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ite</w:t>
      </w:r>
      <w:r w:rsidRPr="001F7AAD">
        <w:rPr>
          <w:rFonts w:asciiTheme="minorHAnsi" w:eastAsia="Arial" w:hAnsiTheme="minorHAnsi" w:cstheme="minorHAnsi"/>
          <w:i/>
          <w:spacing w:val="4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istration</w:t>
      </w:r>
      <w:r w:rsidRPr="001F7AAD">
        <w:rPr>
          <w:rFonts w:asciiTheme="minorHAnsi" w:eastAsia="Arial" w:hAnsiTheme="minorHAnsi" w:cstheme="minorHAnsi"/>
          <w:i/>
          <w:spacing w:val="4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from</w:t>
      </w:r>
      <w:r w:rsidRPr="001F7AAD">
        <w:rPr>
          <w:rFonts w:asciiTheme="minorHAnsi" w:eastAsia="Arial" w:hAnsiTheme="minorHAnsi" w:cstheme="minorHAnsi"/>
          <w:i/>
          <w:spacing w:val="4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4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4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4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ression</w:t>
      </w:r>
      <w:r w:rsidRPr="001F7AAD">
        <w:rPr>
          <w:rFonts w:asciiTheme="minorHAnsi" w:eastAsia="Arial" w:hAnsiTheme="minorHAnsi" w:cstheme="minorHAnsi"/>
          <w:i/>
          <w:spacing w:val="4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wa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fe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r.</w:t>
      </w:r>
      <w:r w:rsidRPr="001F7AAD">
        <w:rPr>
          <w:rFonts w:asciiTheme="minorHAnsi" w:eastAsia="Arial" w:hAnsiTheme="minorHAnsi" w:cstheme="minorHAnsi"/>
          <w:i/>
          <w:spacing w:val="5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</w:p>
    <w:p w14:paraId="167060F1" w14:textId="77777777" w:rsidR="009029B3" w:rsidRPr="001F7AAD" w:rsidRDefault="008A2E67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138</w:t>
      </w:r>
      <w:r w:rsidRPr="001F7AAD">
        <w:rPr>
          <w:rFonts w:asciiTheme="minorHAnsi" w:eastAsia="Arial" w:hAnsiTheme="minorHAnsi" w:cstheme="minorHAnsi"/>
          <w:sz w:val="22"/>
          <w:szCs w:val="22"/>
        </w:rPr>
        <w:t>(9)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40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7.</w:t>
      </w:r>
    </w:p>
    <w:p w14:paraId="7043C1E2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271EE1D" w14:textId="77777777" w:rsidR="009029B3" w:rsidRPr="001F7AAD" w:rsidRDefault="008A2E67">
      <w:pPr>
        <w:tabs>
          <w:tab w:val="left" w:pos="820"/>
        </w:tabs>
        <w:ind w:left="820" w:right="79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15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Sab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J,</w:t>
      </w:r>
      <w:r w:rsidRPr="001F7AA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ir</w:t>
      </w:r>
      <w:r w:rsidRPr="001F7AA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ical</w:t>
      </w:r>
      <w:r w:rsidRPr="001F7AAD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lu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trix</w:t>
      </w:r>
      <w:r w:rsidRPr="001F7AAD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tive</w:t>
      </w:r>
      <w:r w:rsidRPr="001F7AAD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a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lp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age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ry 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5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29</w:t>
      </w:r>
      <w:r w:rsidRPr="001F7AAD">
        <w:rPr>
          <w:rFonts w:asciiTheme="minorHAnsi" w:eastAsia="Arial" w:hAnsiTheme="minorHAnsi" w:cstheme="minorHAnsi"/>
          <w:sz w:val="22"/>
          <w:szCs w:val="22"/>
        </w:rPr>
        <w:t>(6):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17C8C7D9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CA7864F" w14:textId="77777777" w:rsidR="009029B3" w:rsidRPr="001F7AAD" w:rsidRDefault="008A2E67">
      <w:pPr>
        <w:tabs>
          <w:tab w:val="left" w:pos="820"/>
        </w:tabs>
        <w:ind w:left="820" w:right="873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16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Sab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 J,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N,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-2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trix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 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4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Age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ry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titi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.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J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od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34</w:t>
      </w:r>
      <w:r w:rsidRPr="001F7AAD">
        <w:rPr>
          <w:rFonts w:asciiTheme="minorHAnsi" w:eastAsia="Arial" w:hAnsiTheme="minorHAnsi" w:cstheme="minorHAnsi"/>
          <w:sz w:val="22"/>
          <w:szCs w:val="22"/>
        </w:rPr>
        <w:t>(3)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28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-28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00</w:t>
      </w:r>
      <w:r w:rsidRPr="001F7AAD">
        <w:rPr>
          <w:rFonts w:asciiTheme="minorHAnsi" w:eastAsia="Arial" w:hAnsiTheme="minorHAnsi" w:cstheme="minorHAnsi"/>
          <w:sz w:val="22"/>
          <w:szCs w:val="22"/>
        </w:rPr>
        <w:t>8.</w:t>
      </w:r>
    </w:p>
    <w:p w14:paraId="11D83A33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F3D8487" w14:textId="77777777" w:rsidR="009029B3" w:rsidRPr="001F7AAD" w:rsidRDefault="008A2E67">
      <w:pPr>
        <w:tabs>
          <w:tab w:val="left" w:pos="820"/>
        </w:tabs>
        <w:ind w:left="820" w:right="77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17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  <w:t>Co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SL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rti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z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-M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ier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3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z w:val="22"/>
          <w:szCs w:val="22"/>
        </w:rPr>
        <w:t>ll</w:t>
      </w:r>
      <w:r w:rsidRPr="001F7AA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JA,</w:t>
      </w:r>
      <w:r w:rsidRPr="001F7AA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nde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J,</w:t>
      </w:r>
      <w:r w:rsidRPr="001F7AA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Egg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rtss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H,</w:t>
      </w:r>
      <w:r w:rsidRPr="001F7AA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ode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K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ce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d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cia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ion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sk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ica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rural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J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 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t.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18</w:t>
      </w:r>
      <w:r w:rsidRPr="001F7AAD">
        <w:rPr>
          <w:rFonts w:asciiTheme="minorHAnsi" w:eastAsia="Arial" w:hAnsiTheme="minorHAnsi" w:cstheme="minorHAnsi"/>
          <w:sz w:val="22"/>
          <w:szCs w:val="22"/>
        </w:rPr>
        <w:t>(4)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27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-83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08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66120C40" w14:textId="77777777" w:rsidR="009029B3" w:rsidRPr="001F7AAD" w:rsidRDefault="009029B3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D6CF1F4" w14:textId="77777777" w:rsidR="009029B3" w:rsidRPr="001F7AAD" w:rsidRDefault="008A2E67">
      <w:pPr>
        <w:tabs>
          <w:tab w:val="left" w:pos="820"/>
        </w:tabs>
        <w:ind w:left="820" w:right="75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18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  <w:t>Fu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rer</w:t>
      </w:r>
      <w:r w:rsidRPr="001F7AA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z w:val="22"/>
          <w:szCs w:val="22"/>
        </w:rPr>
        <w:t>ll</w:t>
      </w:r>
      <w:r w:rsidRPr="001F7AA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</w:t>
      </w:r>
      <w:r w:rsidRPr="001F7AA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J,</w:t>
      </w:r>
      <w:r w:rsidRPr="001F7AA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JE,</w:t>
      </w:r>
      <w:r w:rsidRPr="001F7AA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ct</w:t>
      </w:r>
      <w:r w:rsidRPr="001F7AAD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ha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vi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d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tr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red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nde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 c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sc</w:t>
      </w:r>
      <w:r w:rsidRPr="001F7AAD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ou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ral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sia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in 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tric p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ts.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tr 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31</w:t>
      </w:r>
      <w:r w:rsidRPr="001F7AAD">
        <w:rPr>
          <w:rFonts w:asciiTheme="minorHAnsi" w:eastAsia="Arial" w:hAnsiTheme="minorHAnsi" w:cstheme="minorHAnsi"/>
          <w:sz w:val="22"/>
          <w:szCs w:val="22"/>
        </w:rPr>
        <w:t>(7)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38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-3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09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378AFD66" w14:textId="77777777" w:rsidR="009029B3" w:rsidRPr="001F7AAD" w:rsidRDefault="009029B3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A281123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sz w:val="22"/>
          <w:szCs w:val="22"/>
        </w:rPr>
        <w:t>B.</w:t>
      </w:r>
      <w:r w:rsidRPr="001F7AAD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bstr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ac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ts:</w:t>
      </w:r>
    </w:p>
    <w:p w14:paraId="1E2658D0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029E905" w14:textId="77777777" w:rsidR="009029B3" w:rsidRPr="001F7AAD" w:rsidRDefault="008A2E67">
      <w:pPr>
        <w:tabs>
          <w:tab w:val="left" w:pos="820"/>
        </w:tabs>
        <w:ind w:left="820" w:right="369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ck RB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lec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ros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ical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1F7AAD">
        <w:rPr>
          <w:rFonts w:asciiTheme="minorHAnsi" w:eastAsia="Arial" w:hAnsiTheme="minorHAnsi" w:cstheme="minorHAnsi"/>
          <w:sz w:val="22"/>
          <w:szCs w:val="22"/>
        </w:rPr>
        <w:t>lp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tros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hum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 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Res;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72</w:t>
      </w:r>
      <w:r w:rsidRPr="001F7AAD">
        <w:rPr>
          <w:rFonts w:asciiTheme="minorHAnsi" w:eastAsia="Arial" w:hAnsiTheme="minorHAnsi" w:cstheme="minorHAnsi"/>
          <w:sz w:val="22"/>
          <w:szCs w:val="22"/>
        </w:rPr>
        <w:t>(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DR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stra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ts):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#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24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93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22DD4D45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EEA0B7D" w14:textId="77777777" w:rsidR="009029B3" w:rsidRPr="001F7AAD" w:rsidRDefault="008A2E67">
      <w:pPr>
        <w:tabs>
          <w:tab w:val="left" w:pos="820"/>
        </w:tabs>
        <w:ind w:left="820" w:right="271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til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AL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3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BK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lass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ts.</w:t>
      </w:r>
      <w:r w:rsidRPr="001F7AAD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Res;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73</w:t>
      </w:r>
      <w:r w:rsidRPr="001F7AAD">
        <w:rPr>
          <w:rFonts w:asciiTheme="minorHAnsi" w:eastAsia="Arial" w:hAnsiTheme="minorHAnsi" w:cstheme="minorHAnsi"/>
          <w:sz w:val="22"/>
          <w:szCs w:val="22"/>
        </w:rPr>
        <w:t>(IADR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cts):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#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13C76F76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50BCC6B" w14:textId="77777777" w:rsidR="009029B3" w:rsidRPr="001F7AAD" w:rsidRDefault="008A2E67">
      <w:pPr>
        <w:tabs>
          <w:tab w:val="left" w:pos="820"/>
        </w:tabs>
        <w:ind w:left="820" w:right="119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b/>
          <w:spacing w:val="3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Ba</w:t>
      </w:r>
      <w:r w:rsidRPr="001F7AAD">
        <w:rPr>
          <w:rFonts w:asciiTheme="minorHAnsi" w:eastAsia="Arial" w:hAnsiTheme="minorHAnsi" w:cstheme="minorHAnsi"/>
          <w:sz w:val="22"/>
          <w:szCs w:val="22"/>
        </w:rPr>
        <w:t>rton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DH,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Vah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ohn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.  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rpro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ior 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F7AAD">
        <w:rPr>
          <w:rFonts w:asciiTheme="minorHAnsi" w:eastAsia="Arial" w:hAnsiTheme="minorHAnsi" w:cstheme="minorHAnsi"/>
          <w:sz w:val="22"/>
          <w:szCs w:val="22"/>
        </w:rPr>
        <w:t>ry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Res;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(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DR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1F7AAD">
        <w:rPr>
          <w:rFonts w:asciiTheme="minorHAnsi" w:eastAsia="Arial" w:hAnsiTheme="minorHAnsi" w:cstheme="minorHAnsi"/>
          <w:sz w:val="22"/>
          <w:szCs w:val="22"/>
        </w:rPr>
        <w:t>stra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ts):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48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#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10AE1AD0" w14:textId="77777777" w:rsidR="009029B3" w:rsidRPr="001F7AAD" w:rsidRDefault="009029B3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2474D4C" w14:textId="77777777" w:rsidR="009029B3" w:rsidRPr="001F7AAD" w:rsidRDefault="008A2E67">
      <w:pPr>
        <w:tabs>
          <w:tab w:val="left" w:pos="820"/>
        </w:tabs>
        <w:ind w:left="820" w:right="223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kl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 E,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3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BK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lds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ran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M.</w:t>
      </w:r>
      <w:r w:rsidRPr="001F7AAD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inic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st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</w:t>
      </w:r>
      <w:r w:rsidRPr="001F7AAD">
        <w:rPr>
          <w:rFonts w:asciiTheme="minorHAnsi" w:eastAsia="Arial" w:hAnsiTheme="minorHAnsi" w:cstheme="minorHAnsi"/>
          <w:sz w:val="22"/>
          <w:szCs w:val="22"/>
        </w:rPr>
        <w:t>lass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cclu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 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t.  J 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Res;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74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(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DR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1F7AAD">
        <w:rPr>
          <w:rFonts w:asciiTheme="minorHAnsi" w:eastAsia="Arial" w:hAnsiTheme="minorHAnsi" w:cstheme="minorHAnsi"/>
          <w:sz w:val="22"/>
          <w:szCs w:val="22"/>
        </w:rPr>
        <w:t>stra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ts):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#4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95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046D04C6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55CE131" w14:textId="77777777" w:rsidR="009029B3" w:rsidRPr="001F7AAD" w:rsidRDefault="008A2E67">
      <w:pPr>
        <w:tabs>
          <w:tab w:val="left" w:pos="820"/>
        </w:tabs>
        <w:ind w:left="820" w:right="496" w:hanging="720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pgSz w:w="12240" w:h="15840"/>
          <w:pgMar w:top="880" w:right="600" w:bottom="280" w:left="1340" w:header="697" w:footer="859" w:gutter="0"/>
          <w:cols w:space="720"/>
        </w:sect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b/>
          <w:spacing w:val="3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Harts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ield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Ge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tic link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7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lasia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1F7AAD">
        <w:rPr>
          <w:rFonts w:asciiTheme="minorHAnsi" w:eastAsia="Arial" w:hAnsiTheme="minorHAnsi" w:cstheme="minorHAnsi"/>
          <w:sz w:val="22"/>
          <w:szCs w:val="22"/>
        </w:rPr>
        <w:t>o 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romos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>Q.</w:t>
      </w:r>
      <w:r w:rsidRPr="001F7AAD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1F7AAD">
        <w:rPr>
          <w:rFonts w:asciiTheme="minorHAnsi" w:eastAsia="Arial" w:hAnsiTheme="minorHAnsi" w:cstheme="minorHAnsi"/>
          <w:sz w:val="22"/>
          <w:szCs w:val="22"/>
        </w:rPr>
        <w:t>c H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stra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;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#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23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996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37380DA7" w14:textId="77777777" w:rsidR="009029B3" w:rsidRPr="001F7AAD" w:rsidRDefault="009029B3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7C7089B2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5F5D31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86C717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90903A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F9D6DE" w14:textId="77777777" w:rsidR="009029B3" w:rsidRPr="001F7AAD" w:rsidRDefault="008A2E67">
      <w:pPr>
        <w:spacing w:before="29"/>
        <w:ind w:left="820" w:right="77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     </w:t>
      </w:r>
      <w:r w:rsidRPr="001F7AAD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Fulk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rson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T,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Mack 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sz w:val="22"/>
          <w:szCs w:val="22"/>
        </w:rPr>
        <w:t>cti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1F7AAD">
        <w:rPr>
          <w:rFonts w:asciiTheme="minorHAnsi" w:eastAsia="Arial" w:hAnsiTheme="minorHAnsi" w:cstheme="minorHAnsi"/>
          <w:sz w:val="22"/>
          <w:szCs w:val="22"/>
        </w:rPr>
        <w:t>lec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ros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ical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 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lp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om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roc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res.</w:t>
      </w:r>
      <w:r w:rsidRPr="001F7AAD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s;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(A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DR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stra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#1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27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98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71B4B54C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C9C1CB8" w14:textId="77777777" w:rsidR="009029B3" w:rsidRPr="001F7AAD" w:rsidRDefault="008A2E67">
      <w:pPr>
        <w:tabs>
          <w:tab w:val="left" w:pos="820"/>
        </w:tabs>
        <w:ind w:left="820" w:right="196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b/>
          <w:spacing w:val="3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Bu</w:t>
      </w:r>
      <w:r w:rsidRPr="001F7AAD">
        <w:rPr>
          <w:rFonts w:asciiTheme="minorHAnsi" w:eastAsia="Arial" w:hAnsiTheme="minorHAnsi" w:cstheme="minorHAnsi"/>
          <w:sz w:val="22"/>
          <w:szCs w:val="22"/>
        </w:rPr>
        <w:t>ll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M,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Gi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k R,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ink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Sado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ral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u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ier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z w:val="22"/>
          <w:szCs w:val="22"/>
        </w:rPr>
        <w:t>Ro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ce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1F7AAD">
        <w:rPr>
          <w:rFonts w:asciiTheme="minorHAnsi" w:eastAsia="Arial" w:hAnsiTheme="minorHAnsi" w:cstheme="minorHAnsi"/>
          <w:sz w:val="22"/>
          <w:szCs w:val="22"/>
        </w:rPr>
        <w:t>stru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t st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z w:val="22"/>
          <w:szCs w:val="22"/>
        </w:rPr>
        <w:t>roc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te Cr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cial 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1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998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4C069F47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51937DE" w14:textId="77777777" w:rsidR="009029B3" w:rsidRPr="001F7AAD" w:rsidRDefault="008A2E67">
      <w:pPr>
        <w:tabs>
          <w:tab w:val="left" w:pos="820"/>
        </w:tabs>
        <w:ind w:left="820" w:right="154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rd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3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Zi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ode</w:t>
      </w:r>
      <w:r w:rsidRPr="001F7AAD">
        <w:rPr>
          <w:rFonts w:asciiTheme="minorHAnsi" w:eastAsia="Arial" w:hAnsiTheme="minorHAnsi" w:cstheme="minorHAnsi"/>
          <w:sz w:val="22"/>
          <w:szCs w:val="22"/>
        </w:rPr>
        <w:t>ls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th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rac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tu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rati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s;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(AADR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Ab</w:t>
      </w:r>
      <w:r w:rsidRPr="001F7AAD">
        <w:rPr>
          <w:rFonts w:asciiTheme="minorHAnsi" w:eastAsia="Arial" w:hAnsiTheme="minorHAnsi" w:cstheme="minorHAnsi"/>
          <w:sz w:val="22"/>
          <w:szCs w:val="22"/>
        </w:rPr>
        <w:t>stra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ts):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15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#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99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238107A8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80F80DD" w14:textId="77777777" w:rsidR="009029B3" w:rsidRPr="001F7AAD" w:rsidRDefault="008A2E67">
      <w:pPr>
        <w:tabs>
          <w:tab w:val="left" w:pos="820"/>
        </w:tabs>
        <w:ind w:left="820" w:right="381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Lon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R,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2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Z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D.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–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red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</w:t>
      </w:r>
      <w:r w:rsidRPr="001F7AAD">
        <w:rPr>
          <w:rFonts w:asciiTheme="minorHAnsi" w:eastAsia="Arial" w:hAnsiTheme="minorHAnsi" w:cstheme="minorHAnsi"/>
          <w:sz w:val="22"/>
          <w:szCs w:val="22"/>
        </w:rPr>
        <w:t>las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z w:val="22"/>
          <w:szCs w:val="22"/>
        </w:rPr>
        <w:t>io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s.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sz w:val="22"/>
          <w:szCs w:val="22"/>
        </w:rPr>
        <w:t>si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e resin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ts.</w:t>
      </w:r>
      <w:r w:rsidRPr="001F7AAD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Res;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z w:val="22"/>
          <w:szCs w:val="22"/>
        </w:rPr>
        <w:t>8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(A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R 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stra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ts):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#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36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75CF670A" w14:textId="77777777" w:rsidR="009029B3" w:rsidRPr="001F7AAD" w:rsidRDefault="009029B3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30B0D2C9" w14:textId="77777777" w:rsidR="009029B3" w:rsidRPr="001F7AAD" w:rsidRDefault="008A2E67">
      <w:pPr>
        <w:tabs>
          <w:tab w:val="left" w:pos="820"/>
        </w:tabs>
        <w:ind w:left="820" w:right="408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  <w:t>Q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1F7AAD">
        <w:rPr>
          <w:rFonts w:asciiTheme="minorHAnsi" w:eastAsia="Arial" w:hAnsiTheme="minorHAnsi" w:cstheme="minorHAnsi"/>
          <w:sz w:val="22"/>
          <w:szCs w:val="22"/>
        </w:rPr>
        <w:t>ck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nbu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ly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2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M,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1F7AAD">
        <w:rPr>
          <w:rFonts w:asciiTheme="minorHAnsi" w:eastAsia="Arial" w:hAnsiTheme="minorHAnsi" w:cstheme="minorHAnsi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1F7AAD">
        <w:rPr>
          <w:rFonts w:asciiTheme="minorHAnsi" w:eastAsia="Arial" w:hAnsiTheme="minorHAnsi" w:cstheme="minorHAnsi"/>
          <w:sz w:val="22"/>
          <w:szCs w:val="22"/>
        </w:rPr>
        <w:t>ral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tit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li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lu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 De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t;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(A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trac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):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50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0A932F15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B81E5BC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1F7AA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</w:t>
      </w:r>
      <w:r w:rsidRPr="001F7AAD">
        <w:rPr>
          <w:rFonts w:asciiTheme="minorHAnsi" w:eastAsia="Arial" w:hAnsiTheme="minorHAnsi" w:cstheme="minorHAnsi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Hart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ie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J,</w:t>
      </w:r>
      <w:r w:rsidRPr="001F7AA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dou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M: 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z w:val="22"/>
          <w:szCs w:val="22"/>
        </w:rPr>
        <w:t>clusi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DMP1</w:t>
      </w:r>
    </w:p>
    <w:p w14:paraId="51574479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role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DG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&amp;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.  J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s;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(I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DR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1F7AAD">
        <w:rPr>
          <w:rFonts w:asciiTheme="minorHAnsi" w:eastAsia="Arial" w:hAnsiTheme="minorHAnsi" w:cstheme="minorHAnsi"/>
          <w:sz w:val="22"/>
          <w:szCs w:val="22"/>
        </w:rPr>
        <w:t>stra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ts):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</w:p>
    <w:p w14:paraId="1BEAB45F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16164EE5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0DD6B60" w14:textId="77777777" w:rsidR="009029B3" w:rsidRPr="001F7AAD" w:rsidRDefault="008A2E67">
      <w:pPr>
        <w:tabs>
          <w:tab w:val="left" w:pos="820"/>
        </w:tabs>
        <w:ind w:left="820" w:right="714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12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Abda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M,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M,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Hist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ic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lec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ros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ry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mo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hn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q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  <w:r w:rsidRPr="001F7AAD">
        <w:rPr>
          <w:rFonts w:asciiTheme="minorHAnsi" w:eastAsia="Arial" w:hAnsiTheme="minorHAnsi" w:cstheme="minorHAnsi"/>
          <w:sz w:val="22"/>
          <w:szCs w:val="22"/>
        </w:rPr>
        <w:t>s 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 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t;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22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z w:val="22"/>
          <w:szCs w:val="22"/>
        </w:rPr>
        <w:t>3 (AA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D A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cts):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00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796D26F3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B7C39D3" w14:textId="77777777" w:rsidR="009029B3" w:rsidRPr="001F7AAD" w:rsidRDefault="008A2E67">
      <w:pPr>
        <w:tabs>
          <w:tab w:val="left" w:pos="820"/>
        </w:tabs>
        <w:ind w:left="820" w:right="65" w:hanging="7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13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  <w:t>Ch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la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rati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it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z w:val="22"/>
          <w:szCs w:val="22"/>
        </w:rPr>
        <w:t>issure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1F7AAD">
        <w:rPr>
          <w:rFonts w:asciiTheme="minorHAnsi" w:eastAsia="Arial" w:hAnsiTheme="minorHAnsi" w:cstheme="minorHAnsi"/>
          <w:sz w:val="22"/>
          <w:szCs w:val="22"/>
        </w:rPr>
        <w:t>le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1F7AAD">
        <w:rPr>
          <w:rFonts w:asciiTheme="minorHAnsi" w:eastAsia="Arial" w:hAnsiTheme="minorHAnsi" w:cstheme="minorHAnsi"/>
          <w:sz w:val="22"/>
          <w:szCs w:val="22"/>
        </w:rPr>
        <w:t>sit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1F7AAD">
        <w:rPr>
          <w:rFonts w:asciiTheme="minorHAnsi" w:eastAsia="Arial" w:hAnsiTheme="minorHAnsi" w:cstheme="minorHAnsi"/>
          <w:sz w:val="22"/>
          <w:szCs w:val="22"/>
        </w:rPr>
        <w:t>ree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nd</w:t>
      </w:r>
      <w:r w:rsidRPr="001F7AAD">
        <w:rPr>
          <w:rFonts w:asciiTheme="minorHAnsi" w:eastAsia="Arial" w:hAnsiTheme="minorHAnsi" w:cstheme="minorHAnsi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z w:val="22"/>
          <w:szCs w:val="22"/>
        </w:rPr>
        <w:t>st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1F7AAD">
        <w:rPr>
          <w:rFonts w:asciiTheme="minorHAnsi" w:eastAsia="Arial" w:hAnsiTheme="minorHAnsi" w:cstheme="minorHAnsi"/>
          <w:sz w:val="22"/>
          <w:szCs w:val="22"/>
        </w:rPr>
        <w:t>s.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 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t;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24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(AAP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rac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1F7AAD">
        <w:rPr>
          <w:rFonts w:asciiTheme="minorHAnsi" w:eastAsia="Arial" w:hAnsiTheme="minorHAnsi" w:cstheme="minorHAnsi"/>
          <w:sz w:val="22"/>
          <w:szCs w:val="22"/>
        </w:rPr>
        <w:t>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17C3561B" w14:textId="77777777" w:rsidR="009029B3" w:rsidRPr="001F7AAD" w:rsidRDefault="009029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BCB066D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14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1F7AAD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1F7AAD">
        <w:rPr>
          <w:rFonts w:asciiTheme="minorHAnsi" w:eastAsia="Arial" w:hAnsiTheme="minorHAnsi" w:cstheme="minorHAnsi"/>
          <w:sz w:val="22"/>
          <w:szCs w:val="22"/>
        </w:rPr>
        <w:t>ll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M,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D, H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k R,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k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J: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1F7AAD">
        <w:rPr>
          <w:rFonts w:asciiTheme="minorHAnsi" w:eastAsia="Arial" w:hAnsiTheme="minorHAnsi" w:cstheme="minorHAnsi"/>
          <w:sz w:val="22"/>
          <w:szCs w:val="22"/>
        </w:rPr>
        <w:t>stru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76C25B69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ier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ob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r u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 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;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F7AAD">
        <w:rPr>
          <w:rFonts w:asciiTheme="minorHAnsi" w:eastAsia="Arial" w:hAnsiTheme="minorHAnsi" w:cstheme="minorHAnsi"/>
          <w:sz w:val="22"/>
          <w:szCs w:val="22"/>
        </w:rPr>
        <w:t>:2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(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1F7AAD">
        <w:rPr>
          <w:rFonts w:asciiTheme="minorHAnsi" w:eastAsia="Arial" w:hAnsiTheme="minorHAnsi" w:cstheme="minorHAnsi"/>
          <w:sz w:val="22"/>
          <w:szCs w:val="22"/>
        </w:rPr>
        <w:t>stra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z w:val="22"/>
          <w:szCs w:val="22"/>
        </w:rPr>
        <w:t>ts):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</w:p>
    <w:p w14:paraId="1939C6DB" w14:textId="77777777" w:rsidR="009029B3" w:rsidRPr="001F7AAD" w:rsidRDefault="008A2E6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588E6ED6" w14:textId="77777777" w:rsidR="009029B3" w:rsidRPr="001F7AAD" w:rsidRDefault="009029B3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B3EF92E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EA5A10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8DF77F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I.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rof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ss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io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075C9B42" w14:textId="77777777" w:rsidR="009029B3" w:rsidRPr="001F7AAD" w:rsidRDefault="009029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6BCD778" w14:textId="77777777" w:rsidR="009029B3" w:rsidRPr="001F7AAD" w:rsidRDefault="008A2E6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.      </w:t>
      </w:r>
      <w:r w:rsidRPr="001F7AAD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Prev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ab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-2"/>
          <w:sz w:val="22"/>
          <w:szCs w:val="22"/>
        </w:rPr>
        <w:t>l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oo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th</w:t>
      </w:r>
      <w:r w:rsidRPr="001F7AA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i/>
          <w:sz w:val="22"/>
          <w:szCs w:val="22"/>
        </w:rPr>
        <w:t xml:space="preserve">y,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F7AAD">
        <w:rPr>
          <w:rFonts w:asciiTheme="minorHAnsi" w:eastAsia="Arial" w:hAnsiTheme="minorHAnsi" w:cstheme="minorHAnsi"/>
          <w:sz w:val="22"/>
          <w:szCs w:val="22"/>
        </w:rPr>
        <w:t>id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1F7AAD">
        <w:rPr>
          <w:rFonts w:asciiTheme="minorHAnsi" w:eastAsia="Arial" w:hAnsiTheme="minorHAnsi" w:cstheme="minorHAnsi"/>
          <w:sz w:val="22"/>
          <w:szCs w:val="22"/>
        </w:rPr>
        <w:t>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te</w:t>
      </w:r>
    </w:p>
    <w:p w14:paraId="15A2DBAE" w14:textId="77777777" w:rsidR="009029B3" w:rsidRPr="001F7AAD" w:rsidRDefault="008A2E67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men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He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lt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</w:p>
    <w:p w14:paraId="23D267D2" w14:textId="77777777" w:rsidR="009029B3" w:rsidRPr="001F7AAD" w:rsidRDefault="009029B3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9E5B350" w14:textId="77777777" w:rsidR="009029B3" w:rsidRPr="001F7AAD" w:rsidRDefault="008A2E67">
      <w:pPr>
        <w:tabs>
          <w:tab w:val="left" w:pos="820"/>
        </w:tabs>
        <w:ind w:left="820" w:right="198" w:hanging="720"/>
        <w:rPr>
          <w:rFonts w:asciiTheme="minorHAnsi" w:eastAsia="Arial" w:hAnsiTheme="minorHAnsi" w:cstheme="minorHAnsi"/>
          <w:sz w:val="22"/>
          <w:szCs w:val="22"/>
        </w:rPr>
        <w:sectPr w:rsidR="009029B3" w:rsidRPr="001F7AAD">
          <w:pgSz w:w="12240" w:h="15840"/>
          <w:pgMar w:top="880" w:right="640" w:bottom="280" w:left="1340" w:header="697" w:footer="859" w:gutter="0"/>
          <w:cols w:space="720"/>
        </w:sect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z w:val="22"/>
          <w:szCs w:val="22"/>
        </w:rPr>
        <w:tab/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rd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F7AAD">
        <w:rPr>
          <w:rFonts w:asciiTheme="minorHAnsi" w:eastAsia="Arial" w:hAnsiTheme="minorHAnsi" w:cstheme="minorHAnsi"/>
          <w:sz w:val="22"/>
          <w:szCs w:val="22"/>
        </w:rPr>
        <w:t>f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Pe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z w:val="22"/>
          <w:szCs w:val="22"/>
        </w:rPr>
        <w:t>ia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>c 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F7AAD">
        <w:rPr>
          <w:rFonts w:asciiTheme="minorHAnsi" w:eastAsia="Arial" w:hAnsiTheme="minorHAnsi" w:cstheme="minorHAnsi"/>
          <w:sz w:val="22"/>
          <w:szCs w:val="22"/>
        </w:rPr>
        <w:t>tistry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“Oral Cl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ical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am</w:t>
      </w:r>
      <w:r w:rsidRPr="001F7AAD">
        <w:rPr>
          <w:rFonts w:asciiTheme="minorHAnsi" w:eastAsia="Arial" w:hAnsiTheme="minorHAnsi" w:cstheme="minorHAnsi"/>
          <w:sz w:val="22"/>
          <w:szCs w:val="22"/>
        </w:rPr>
        <w:t>in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ti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” Vi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1F7AAD">
        <w:rPr>
          <w:rFonts w:asciiTheme="minorHAnsi" w:eastAsia="Arial" w:hAnsiTheme="minorHAnsi" w:cstheme="minorHAnsi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ra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ing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, Dallas,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00</w:t>
      </w:r>
      <w:r w:rsidRPr="001F7AAD">
        <w:rPr>
          <w:rFonts w:asciiTheme="minorHAnsi" w:eastAsia="Arial" w:hAnsiTheme="minorHAnsi" w:cstheme="minorHAnsi"/>
          <w:sz w:val="22"/>
          <w:szCs w:val="22"/>
        </w:rPr>
        <w:t>6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009</w:t>
      </w:r>
      <w:r w:rsidRPr="001F7AAD">
        <w:rPr>
          <w:rFonts w:asciiTheme="minorHAnsi" w:eastAsia="Arial" w:hAnsiTheme="minorHAnsi" w:cstheme="minorHAnsi"/>
          <w:sz w:val="22"/>
          <w:szCs w:val="22"/>
        </w:rPr>
        <w:t>.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F7AA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F7AAD">
        <w:rPr>
          <w:rFonts w:asciiTheme="minorHAnsi" w:eastAsia="Arial" w:hAnsiTheme="minorHAnsi" w:cstheme="minorHAnsi"/>
          <w:sz w:val="22"/>
          <w:szCs w:val="22"/>
        </w:rPr>
        <w:t>c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D,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F7AAD">
        <w:rPr>
          <w:rFonts w:asciiTheme="minorHAnsi" w:eastAsia="Arial" w:hAnsiTheme="minorHAnsi" w:cstheme="minorHAnsi"/>
          <w:sz w:val="22"/>
          <w:szCs w:val="22"/>
        </w:rPr>
        <w:t>r E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>D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ea</w:t>
      </w:r>
      <w:r w:rsidRPr="001F7AAD">
        <w:rPr>
          <w:rFonts w:asciiTheme="minorHAnsi" w:eastAsia="Arial" w:hAnsiTheme="minorHAnsi" w:cstheme="minorHAnsi"/>
          <w:sz w:val="22"/>
          <w:szCs w:val="22"/>
        </w:rPr>
        <w:t>n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J. </w:t>
      </w:r>
      <w:hyperlink r:id="rId9">
        <w:r w:rsidRPr="001F7AAD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h</w:t>
        </w:r>
        <w:r w:rsidRPr="001F7AAD">
          <w:rPr>
            <w:rFonts w:asciiTheme="minorHAnsi" w:eastAsia="Arial" w:hAnsiTheme="minorHAnsi" w:cstheme="minorHAnsi"/>
            <w:sz w:val="22"/>
            <w:szCs w:val="22"/>
            <w:u w:color="0000FF"/>
          </w:rPr>
          <w:t>t</w:t>
        </w:r>
        <w:r w:rsidRPr="001F7AAD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tp</w:t>
        </w:r>
        <w:r w:rsidRPr="001F7AAD">
          <w:rPr>
            <w:rFonts w:asciiTheme="minorHAnsi" w:eastAsia="Arial" w:hAnsiTheme="minorHAnsi" w:cstheme="minorHAnsi"/>
            <w:sz w:val="22"/>
            <w:szCs w:val="22"/>
            <w:u w:color="0000FF"/>
          </w:rPr>
          <w:t>s</w:t>
        </w:r>
        <w:r w:rsidRPr="001F7AAD">
          <w:rPr>
            <w:rFonts w:asciiTheme="minorHAnsi" w:eastAsia="Arial" w:hAnsiTheme="minorHAnsi" w:cstheme="minorHAnsi"/>
            <w:spacing w:val="-2"/>
            <w:sz w:val="22"/>
            <w:szCs w:val="22"/>
            <w:u w:color="0000FF"/>
          </w:rPr>
          <w:t>:</w:t>
        </w:r>
        <w:r w:rsidRPr="001F7AAD">
          <w:rPr>
            <w:rFonts w:asciiTheme="minorHAnsi" w:eastAsia="Arial" w:hAnsiTheme="minorHAnsi" w:cstheme="minorHAnsi"/>
            <w:sz w:val="22"/>
            <w:szCs w:val="22"/>
            <w:u w:color="0000FF"/>
          </w:rPr>
          <w:t>/</w:t>
        </w:r>
        <w:r w:rsidRPr="001F7AAD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/</w:t>
        </w:r>
        <w:r w:rsidRPr="001F7AAD">
          <w:rPr>
            <w:rFonts w:asciiTheme="minorHAnsi" w:eastAsia="Arial" w:hAnsiTheme="minorHAnsi" w:cstheme="minorHAnsi"/>
            <w:sz w:val="22"/>
            <w:szCs w:val="22"/>
            <w:u w:color="0000FF"/>
          </w:rPr>
          <w:t>w</w:t>
        </w:r>
        <w:r w:rsidRPr="001F7AAD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w</w:t>
        </w:r>
        <w:r w:rsidRPr="001F7AAD">
          <w:rPr>
            <w:rFonts w:asciiTheme="minorHAnsi" w:eastAsia="Arial" w:hAnsiTheme="minorHAnsi" w:cstheme="minorHAnsi"/>
            <w:spacing w:val="-3"/>
            <w:sz w:val="22"/>
            <w:szCs w:val="22"/>
            <w:u w:color="0000FF"/>
          </w:rPr>
          <w:t>w</w:t>
        </w:r>
        <w:r w:rsidRPr="001F7AAD">
          <w:rPr>
            <w:rFonts w:asciiTheme="minorHAnsi" w:eastAsia="Arial" w:hAnsiTheme="minorHAnsi" w:cstheme="minorHAnsi"/>
            <w:sz w:val="22"/>
            <w:szCs w:val="22"/>
            <w:u w:color="0000FF"/>
          </w:rPr>
          <w:t>.</w:t>
        </w:r>
        <w:r w:rsidRPr="001F7AAD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abpd</w:t>
        </w:r>
        <w:r w:rsidRPr="001F7AAD">
          <w:rPr>
            <w:rFonts w:asciiTheme="minorHAnsi" w:eastAsia="Arial" w:hAnsiTheme="minorHAnsi" w:cstheme="minorHAnsi"/>
            <w:sz w:val="22"/>
            <w:szCs w:val="22"/>
            <w:u w:color="0000FF"/>
          </w:rPr>
          <w:t>.</w:t>
        </w:r>
        <w:r w:rsidRPr="001F7AAD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o</w:t>
        </w:r>
        <w:r w:rsidRPr="001F7AAD">
          <w:rPr>
            <w:rFonts w:asciiTheme="minorHAnsi" w:eastAsia="Arial" w:hAnsiTheme="minorHAnsi" w:cstheme="minorHAnsi"/>
            <w:sz w:val="22"/>
            <w:szCs w:val="22"/>
            <w:u w:color="0000FF"/>
          </w:rPr>
          <w:t>r</w:t>
        </w:r>
        <w:r w:rsidRPr="001F7AAD">
          <w:rPr>
            <w:rFonts w:asciiTheme="minorHAnsi" w:eastAsia="Arial" w:hAnsiTheme="minorHAnsi" w:cstheme="minorHAnsi"/>
            <w:spacing w:val="-2"/>
            <w:sz w:val="22"/>
            <w:szCs w:val="22"/>
            <w:u w:color="0000FF"/>
          </w:rPr>
          <w:t>g</w:t>
        </w:r>
        <w:r w:rsidRPr="001F7AAD">
          <w:rPr>
            <w:rFonts w:asciiTheme="minorHAnsi" w:eastAsia="Arial" w:hAnsiTheme="minorHAnsi" w:cstheme="minorHAnsi"/>
            <w:sz w:val="22"/>
            <w:szCs w:val="22"/>
            <w:u w:color="0000FF"/>
          </w:rPr>
          <w:t>/</w:t>
        </w:r>
        <w:r w:rsidRPr="001F7AAD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e</w:t>
        </w:r>
        <w:r w:rsidRPr="001F7AAD">
          <w:rPr>
            <w:rFonts w:asciiTheme="minorHAnsi" w:eastAsia="Arial" w:hAnsiTheme="minorHAnsi" w:cstheme="minorHAnsi"/>
            <w:spacing w:val="-2"/>
            <w:sz w:val="22"/>
            <w:szCs w:val="22"/>
            <w:u w:color="0000FF"/>
          </w:rPr>
          <w:t>x</w:t>
        </w:r>
        <w:r w:rsidRPr="001F7AAD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am</w:t>
        </w:r>
        <w:r w:rsidRPr="001F7AAD">
          <w:rPr>
            <w:rFonts w:asciiTheme="minorHAnsi" w:eastAsia="Arial" w:hAnsiTheme="minorHAnsi" w:cstheme="minorHAnsi"/>
            <w:sz w:val="22"/>
            <w:szCs w:val="22"/>
            <w:u w:color="0000FF"/>
          </w:rPr>
          <w:t>in</w:t>
        </w:r>
        <w:r w:rsidRPr="001F7AAD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a</w:t>
        </w:r>
        <w:r w:rsidRPr="001F7AAD">
          <w:rPr>
            <w:rFonts w:asciiTheme="minorHAnsi" w:eastAsia="Arial" w:hAnsiTheme="minorHAnsi" w:cstheme="minorHAnsi"/>
            <w:sz w:val="22"/>
            <w:szCs w:val="22"/>
            <w:u w:color="0000FF"/>
          </w:rPr>
          <w:t>ti</w:t>
        </w:r>
        <w:r w:rsidRPr="001F7AAD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on</w:t>
        </w:r>
        <w:r w:rsidRPr="001F7AAD">
          <w:rPr>
            <w:rFonts w:asciiTheme="minorHAnsi" w:eastAsia="Arial" w:hAnsiTheme="minorHAnsi" w:cstheme="minorHAnsi"/>
            <w:spacing w:val="-2"/>
            <w:sz w:val="22"/>
            <w:szCs w:val="22"/>
            <w:u w:color="0000FF"/>
          </w:rPr>
          <w:t>s</w:t>
        </w:r>
        <w:r w:rsidRPr="001F7AAD">
          <w:rPr>
            <w:rFonts w:asciiTheme="minorHAnsi" w:eastAsia="Arial" w:hAnsiTheme="minorHAnsi" w:cstheme="minorHAnsi"/>
            <w:sz w:val="22"/>
            <w:szCs w:val="22"/>
            <w:u w:color="0000FF"/>
          </w:rPr>
          <w:t>/</w:t>
        </w:r>
        <w:r w:rsidRPr="001F7AAD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o</w:t>
        </w:r>
        <w:r w:rsidRPr="001F7AAD">
          <w:rPr>
            <w:rFonts w:asciiTheme="minorHAnsi" w:eastAsia="Arial" w:hAnsiTheme="minorHAnsi" w:cstheme="minorHAnsi"/>
            <w:sz w:val="22"/>
            <w:szCs w:val="22"/>
            <w:u w:color="0000FF"/>
          </w:rPr>
          <w:t>ra</w:t>
        </w:r>
        <w:r w:rsidRPr="001F7AAD">
          <w:rPr>
            <w:rFonts w:asciiTheme="minorHAnsi" w:eastAsia="Arial" w:hAnsiTheme="minorHAnsi" w:cstheme="minorHAnsi"/>
            <w:spacing w:val="4"/>
            <w:sz w:val="22"/>
            <w:szCs w:val="22"/>
            <w:u w:color="0000FF"/>
          </w:rPr>
          <w:t>l</w:t>
        </w:r>
        <w:r w:rsidRPr="001F7AAD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-</w:t>
        </w:r>
        <w:r w:rsidRPr="001F7AAD">
          <w:rPr>
            <w:rFonts w:asciiTheme="minorHAnsi" w:eastAsia="Arial" w:hAnsiTheme="minorHAnsi" w:cstheme="minorHAnsi"/>
            <w:sz w:val="22"/>
            <w:szCs w:val="22"/>
            <w:u w:color="0000FF"/>
          </w:rPr>
          <w:t>cl</w:t>
        </w:r>
        <w:r w:rsidRPr="001F7AAD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i</w:t>
        </w:r>
        <w:r w:rsidRPr="001F7AAD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n</w:t>
        </w:r>
        <w:r w:rsidRPr="001F7AAD">
          <w:rPr>
            <w:rFonts w:asciiTheme="minorHAnsi" w:eastAsia="Arial" w:hAnsiTheme="minorHAnsi" w:cstheme="minorHAnsi"/>
            <w:sz w:val="22"/>
            <w:szCs w:val="22"/>
            <w:u w:color="0000FF"/>
          </w:rPr>
          <w:t>ica</w:t>
        </w:r>
        <w:r w:rsidRPr="001F7AAD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l</w:t>
        </w:r>
        <w:r w:rsidRPr="001F7AAD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-</w:t>
        </w:r>
        <w:r w:rsidRPr="001F7AAD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e</w:t>
        </w:r>
        <w:r w:rsidRPr="001F7AAD">
          <w:rPr>
            <w:rFonts w:asciiTheme="minorHAnsi" w:eastAsia="Arial" w:hAnsiTheme="minorHAnsi" w:cstheme="minorHAnsi"/>
            <w:spacing w:val="-2"/>
            <w:sz w:val="22"/>
            <w:szCs w:val="22"/>
            <w:u w:color="0000FF"/>
          </w:rPr>
          <w:t>x</w:t>
        </w:r>
        <w:r w:rsidRPr="001F7AAD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am</w:t>
        </w:r>
        <w:r w:rsidRPr="001F7AAD">
          <w:rPr>
            <w:rFonts w:asciiTheme="minorHAnsi" w:eastAsia="Arial" w:hAnsiTheme="minorHAnsi" w:cstheme="minorHAnsi"/>
            <w:sz w:val="22"/>
            <w:szCs w:val="22"/>
            <w:u w:color="0000FF"/>
          </w:rPr>
          <w:t>in</w:t>
        </w:r>
        <w:r w:rsidRPr="001F7AAD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a</w:t>
        </w:r>
        <w:r w:rsidRPr="001F7AAD">
          <w:rPr>
            <w:rFonts w:asciiTheme="minorHAnsi" w:eastAsia="Arial" w:hAnsiTheme="minorHAnsi" w:cstheme="minorHAnsi"/>
            <w:sz w:val="22"/>
            <w:szCs w:val="22"/>
            <w:u w:color="0000FF"/>
          </w:rPr>
          <w:t>ti</w:t>
        </w:r>
        <w:r w:rsidRPr="001F7AAD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o</w:t>
        </w:r>
        <w:r w:rsidRPr="001F7AAD">
          <w:rPr>
            <w:rFonts w:asciiTheme="minorHAnsi" w:eastAsia="Arial" w:hAnsiTheme="minorHAnsi" w:cstheme="minorHAnsi"/>
            <w:spacing w:val="2"/>
            <w:sz w:val="22"/>
            <w:szCs w:val="22"/>
            <w:u w:color="0000FF"/>
          </w:rPr>
          <w:t>n</w:t>
        </w:r>
        <w:r w:rsidRPr="001F7AAD">
          <w:rPr>
            <w:rFonts w:asciiTheme="minorHAnsi" w:eastAsia="Arial" w:hAnsiTheme="minorHAnsi" w:cstheme="minorHAnsi"/>
            <w:spacing w:val="-1"/>
            <w:sz w:val="22"/>
            <w:szCs w:val="22"/>
            <w:u w:color="0000FF"/>
          </w:rPr>
          <w:t>-</w:t>
        </w:r>
        <w:r w:rsidRPr="001F7AAD">
          <w:rPr>
            <w:rFonts w:asciiTheme="minorHAnsi" w:eastAsia="Arial" w:hAnsiTheme="minorHAnsi" w:cstheme="minorHAnsi"/>
            <w:spacing w:val="-2"/>
            <w:sz w:val="22"/>
            <w:szCs w:val="22"/>
            <w:u w:color="0000FF"/>
          </w:rPr>
          <w:t>v</w:t>
        </w:r>
        <w:r w:rsidRPr="001F7AAD">
          <w:rPr>
            <w:rFonts w:asciiTheme="minorHAnsi" w:eastAsia="Arial" w:hAnsiTheme="minorHAnsi" w:cstheme="minorHAnsi"/>
            <w:sz w:val="22"/>
            <w:szCs w:val="22"/>
            <w:u w:color="0000FF"/>
          </w:rPr>
          <w:t>id</w:t>
        </w:r>
        <w:r w:rsidRPr="001F7AAD">
          <w:rPr>
            <w:rFonts w:asciiTheme="minorHAnsi" w:eastAsia="Arial" w:hAnsiTheme="minorHAnsi" w:cstheme="minorHAnsi"/>
            <w:spacing w:val="1"/>
            <w:sz w:val="22"/>
            <w:szCs w:val="22"/>
            <w:u w:color="0000FF"/>
          </w:rPr>
          <w:t>e</w:t>
        </w:r>
        <w:r w:rsidRPr="001F7AAD">
          <w:rPr>
            <w:rFonts w:asciiTheme="minorHAnsi" w:eastAsia="Arial" w:hAnsiTheme="minorHAnsi" w:cstheme="minorHAnsi"/>
            <w:sz w:val="22"/>
            <w:szCs w:val="22"/>
            <w:u w:color="0000FF"/>
          </w:rPr>
          <w:t>o</w:t>
        </w:r>
      </w:hyperlink>
    </w:p>
    <w:p w14:paraId="5C1CDD9A" w14:textId="77777777" w:rsidR="009029B3" w:rsidRPr="001F7AAD" w:rsidRDefault="009029B3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5A6E391B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91AAAE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4DC84D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0A0BD0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73FC3C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A06331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09F6AA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48A382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B5A492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772FB5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6E1537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308605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9239A5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BA41E2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7E7E3B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BD4C1D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1DD498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719FD1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0CCB2D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DB444F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D83EB3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EA351D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047C71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26CBE7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691005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986503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67EBB8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CAE48F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AF1F4F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50FFFA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78F16A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D22FF2" w14:textId="77777777" w:rsidR="009029B3" w:rsidRPr="001F7AAD" w:rsidRDefault="009029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8638D9" w14:textId="77777777" w:rsidR="009029B3" w:rsidRPr="001F7AAD" w:rsidRDefault="008A2E67">
      <w:pPr>
        <w:ind w:left="100"/>
        <w:rPr>
          <w:rFonts w:asciiTheme="minorHAnsi" w:hAnsiTheme="minorHAnsi" w:cstheme="minorHAnsi"/>
          <w:sz w:val="22"/>
          <w:szCs w:val="22"/>
        </w:rPr>
        <w:sectPr w:rsidR="009029B3" w:rsidRPr="001F7AAD">
          <w:pgSz w:w="12240" w:h="15840"/>
          <w:pgMar w:top="880" w:right="1360" w:bottom="280" w:left="1340" w:header="697" w:footer="859" w:gutter="0"/>
          <w:cols w:space="720"/>
        </w:sectPr>
      </w:pPr>
      <w:r w:rsidRPr="001F7AAD">
        <w:rPr>
          <w:rFonts w:asciiTheme="minorHAnsi" w:hAnsiTheme="minorHAnsi" w:cstheme="minorHAnsi"/>
          <w:sz w:val="22"/>
          <w:szCs w:val="22"/>
        </w:rPr>
        <w:pict w14:anchorId="60FA9F1D">
          <v:group id="_x0000_s1027" style="position:absolute;left:0;text-align:left;margin-left:1in;margin-top:58.9pt;width:266.65pt;height:0;z-index:-251658240;mso-position-horizontal-relative:page" coordorigin="1440,1178" coordsize="5333,0">
            <v:shape id="_x0000_s1028" style="position:absolute;left:1440;top:1178;width:5333;height:0" coordorigin="1440,1178" coordsize="5333,0" path="m1440,1178r5334,e" filled="f" strokeweight=".26669mm">
              <v:path arrowok="t"/>
            </v:shape>
            <w10:wrap anchorx="page"/>
          </v:group>
        </w:pict>
      </w:r>
      <w:r w:rsidR="001F7AAD" w:rsidRPr="001F7AAD">
        <w:rPr>
          <w:rFonts w:asciiTheme="minorHAnsi" w:hAnsiTheme="minorHAnsi" w:cstheme="minorHAnsi"/>
          <w:sz w:val="22"/>
          <w:szCs w:val="22"/>
        </w:rPr>
        <w:pict w14:anchorId="09B70D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.3pt;height:46.05pt">
            <v:imagedata r:id="rId10" o:title=""/>
          </v:shape>
        </w:pict>
      </w:r>
    </w:p>
    <w:p w14:paraId="1D3F9FD2" w14:textId="77777777" w:rsidR="009029B3" w:rsidRPr="001F7AAD" w:rsidRDefault="009029B3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CE2FD9A" w14:textId="77777777" w:rsidR="009029B3" w:rsidRPr="001F7AAD" w:rsidRDefault="008A2E6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F7AAD">
        <w:rPr>
          <w:rFonts w:asciiTheme="minorHAnsi" w:eastAsia="Arial" w:hAnsiTheme="minorHAnsi" w:cstheme="minorHAnsi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F7AAD">
        <w:rPr>
          <w:rFonts w:asciiTheme="minorHAnsi" w:eastAsia="Arial" w:hAnsiTheme="minorHAnsi" w:cstheme="minorHAnsi"/>
          <w:sz w:val="22"/>
          <w:szCs w:val="22"/>
        </w:rPr>
        <w:t>t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F7AAD">
        <w:rPr>
          <w:rFonts w:asciiTheme="minorHAnsi" w:eastAsia="Arial" w:hAnsiTheme="minorHAnsi" w:cstheme="minorHAnsi"/>
          <w:sz w:val="22"/>
          <w:szCs w:val="22"/>
        </w:rPr>
        <w:t>re</w:t>
      </w:r>
    </w:p>
    <w:p w14:paraId="1B27CD45" w14:textId="77777777" w:rsidR="009029B3" w:rsidRPr="001F7AAD" w:rsidRDefault="008A2E67">
      <w:pPr>
        <w:spacing w:line="260" w:lineRule="exact"/>
        <w:rPr>
          <w:rFonts w:asciiTheme="minorHAnsi" w:eastAsia="Arial" w:hAnsiTheme="minorHAnsi" w:cstheme="minorHAnsi"/>
          <w:sz w:val="22"/>
          <w:szCs w:val="22"/>
        </w:rPr>
      </w:pPr>
      <w:r w:rsidRPr="001F7AAD">
        <w:rPr>
          <w:rFonts w:asciiTheme="minorHAnsi" w:hAnsiTheme="minorHAnsi" w:cstheme="minorHAnsi"/>
          <w:sz w:val="22"/>
          <w:szCs w:val="22"/>
        </w:rPr>
        <w:br w:type="column"/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1F7AAD">
        <w:rPr>
          <w:rFonts w:asciiTheme="minorHAnsi" w:eastAsia="Arial" w:hAnsiTheme="minorHAnsi" w:cstheme="minorHAnsi"/>
          <w:sz w:val="22"/>
          <w:szCs w:val="22"/>
        </w:rPr>
        <w:t>r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F7AA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>,</w:t>
      </w:r>
      <w:r w:rsidRPr="001F7AAD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1F7AA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F7AA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F7AAD">
        <w:rPr>
          <w:rFonts w:asciiTheme="minorHAnsi" w:eastAsia="Arial" w:hAnsiTheme="minorHAnsi" w:cstheme="minorHAnsi"/>
          <w:sz w:val="22"/>
          <w:szCs w:val="22"/>
        </w:rPr>
        <w:t>1</w:t>
      </w:r>
    </w:p>
    <w:sectPr w:rsidR="009029B3" w:rsidRPr="001F7AAD">
      <w:type w:val="continuous"/>
      <w:pgSz w:w="12240" w:h="15840"/>
      <w:pgMar w:top="1480" w:right="1360" w:bottom="280" w:left="1340" w:header="720" w:footer="720" w:gutter="0"/>
      <w:cols w:num="2" w:space="720" w:equalWidth="0">
        <w:col w:w="4180" w:space="3842"/>
        <w:col w:w="151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FEE41" w14:textId="77777777" w:rsidR="008A2E67" w:rsidRDefault="008A2E67">
      <w:r>
        <w:separator/>
      </w:r>
    </w:p>
  </w:endnote>
  <w:endnote w:type="continuationSeparator" w:id="0">
    <w:p w14:paraId="0A753348" w14:textId="77777777" w:rsidR="008A2E67" w:rsidRDefault="008A2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AC3B5" w14:textId="77777777" w:rsidR="009029B3" w:rsidRDefault="008A2E67">
    <w:pPr>
      <w:spacing w:line="200" w:lineRule="exact"/>
    </w:pPr>
    <w:r>
      <w:pict w14:anchorId="4D275D0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7.35pt;margin-top:738.05pt;width:17.45pt;height:14pt;z-index:-1445;mso-position-horizontal-relative:page;mso-position-vertical-relative:page" filled="f" stroked="f">
          <v:textbox inset="0,0,0,0">
            <w:txbxContent>
              <w:p w14:paraId="3FDFDCDF" w14:textId="77777777" w:rsidR="009029B3" w:rsidRDefault="008A2E67">
                <w:pPr>
                  <w:spacing w:line="260" w:lineRule="exact"/>
                  <w:ind w:left="40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04A9F" w14:textId="77777777" w:rsidR="008A2E67" w:rsidRDefault="008A2E67">
      <w:r>
        <w:separator/>
      </w:r>
    </w:p>
  </w:footnote>
  <w:footnote w:type="continuationSeparator" w:id="0">
    <w:p w14:paraId="5F957857" w14:textId="77777777" w:rsidR="008A2E67" w:rsidRDefault="008A2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8221C" w14:textId="77777777" w:rsidR="009029B3" w:rsidRDefault="008A2E67">
    <w:pPr>
      <w:spacing w:line="200" w:lineRule="exact"/>
    </w:pPr>
    <w:r>
      <w:pict w14:anchorId="2F7596CF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35.8pt;width:85.15pt;height:10.05pt;z-index:-1446;mso-position-horizontal-relative:page;mso-position-vertical-relative:page" filled="f" stroked="f">
          <v:textbox inset="0,0,0,0">
            <w:txbxContent>
              <w:p w14:paraId="7A291A4D" w14:textId="77777777" w:rsidR="009029B3" w:rsidRDefault="008A2E67">
                <w:pPr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J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ef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f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re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 xml:space="preserve">y 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 xml:space="preserve">. 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Dean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,</w:t>
                </w: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3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.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D.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254722"/>
    <w:multiLevelType w:val="multilevel"/>
    <w:tmpl w:val="66345BA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9B3"/>
    <w:rsid w:val="001F7AAD"/>
    <w:rsid w:val="008A2E67"/>
    <w:rsid w:val="0090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981BC98"/>
  <w15:docId w15:val="{99C229ED-2DD2-4EDB-A677-E9AF75115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www.abpd.org/examinations/oral-clinical-examination-vide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7468</Words>
  <Characters>42571</Characters>
  <Application>Microsoft Office Word</Application>
  <DocSecurity>0</DocSecurity>
  <Lines>354</Lines>
  <Paragraphs>99</Paragraphs>
  <ScaleCrop>false</ScaleCrop>
  <Company/>
  <LinksUpToDate>false</LinksUpToDate>
  <CharactersWithSpaces>49940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2021-05-27T16:53:00Z</dcterms:created>
  <dcterms:modified xsi:type="dcterms:W3CDTF">2021-05-27T16:54:00Z</dcterms:modified>
</cp:coreProperties>
</file>